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3FD4" w14:textId="77777777" w:rsidR="00FB7C84" w:rsidRPr="00F12919" w:rsidRDefault="00FB7C84">
      <w:pPr>
        <w:spacing w:before="7" w:line="100" w:lineRule="exact"/>
        <w:rPr>
          <w:sz w:val="10"/>
          <w:szCs w:val="10"/>
        </w:rPr>
      </w:pPr>
    </w:p>
    <w:p w14:paraId="4137951D" w14:textId="77777777" w:rsidR="00FB7C84" w:rsidRPr="00F12919" w:rsidRDefault="00FB7C84">
      <w:pPr>
        <w:spacing w:line="200" w:lineRule="exact"/>
      </w:pPr>
    </w:p>
    <w:p w14:paraId="0C603EFF" w14:textId="77777777" w:rsidR="00FB7C84" w:rsidRPr="00F12919" w:rsidRDefault="00FB7C84">
      <w:pPr>
        <w:spacing w:line="200" w:lineRule="exact"/>
      </w:pPr>
    </w:p>
    <w:p w14:paraId="0C3CA553" w14:textId="77777777" w:rsidR="00FB7C84" w:rsidRPr="00F12919" w:rsidRDefault="00FB7C84">
      <w:pPr>
        <w:spacing w:line="200" w:lineRule="exact"/>
      </w:pPr>
    </w:p>
    <w:p w14:paraId="0D9F2BB6" w14:textId="77777777" w:rsidR="00FB7C84" w:rsidRPr="00F12919" w:rsidRDefault="00FB7C84">
      <w:pPr>
        <w:spacing w:line="200" w:lineRule="exact"/>
      </w:pPr>
    </w:p>
    <w:p w14:paraId="2E5C8E54" w14:textId="77777777" w:rsidR="00FB7C84" w:rsidRPr="00F12919" w:rsidRDefault="00F12919">
      <w:pPr>
        <w:ind w:left="138" w:right="-54"/>
      </w:pPr>
      <w:r w:rsidRPr="00F12919">
        <w:rPr>
          <w:spacing w:val="7"/>
        </w:rPr>
        <w:t>A</w:t>
      </w:r>
      <w:r w:rsidRPr="00F12919">
        <w:rPr>
          <w:spacing w:val="9"/>
        </w:rPr>
        <w:t>R</w:t>
      </w:r>
      <w:r w:rsidRPr="00F12919">
        <w:rPr>
          <w:spacing w:val="10"/>
        </w:rPr>
        <w:t>E</w:t>
      </w:r>
      <w:r w:rsidRPr="00F12919">
        <w:rPr>
          <w:spacing w:val="7"/>
        </w:rPr>
        <w:t>A</w:t>
      </w:r>
      <w:r w:rsidRPr="00F12919">
        <w:t>S</w:t>
      </w:r>
      <w:r w:rsidRPr="00F12919">
        <w:rPr>
          <w:spacing w:val="9"/>
        </w:rPr>
        <w:t xml:space="preserve"> </w:t>
      </w:r>
      <w:r w:rsidRPr="00F12919">
        <w:rPr>
          <w:spacing w:val="7"/>
        </w:rPr>
        <w:t>O</w:t>
      </w:r>
      <w:r w:rsidRPr="00F12919">
        <w:t>F</w:t>
      </w:r>
      <w:r w:rsidRPr="00F12919">
        <w:rPr>
          <w:spacing w:val="13"/>
        </w:rPr>
        <w:t xml:space="preserve"> </w:t>
      </w:r>
      <w:r w:rsidRPr="00F12919">
        <w:rPr>
          <w:spacing w:val="8"/>
        </w:rPr>
        <w:t>E</w:t>
      </w:r>
      <w:r w:rsidRPr="00F12919">
        <w:rPr>
          <w:spacing w:val="7"/>
        </w:rPr>
        <w:t>X</w:t>
      </w:r>
      <w:r w:rsidRPr="00F12919">
        <w:rPr>
          <w:spacing w:val="9"/>
        </w:rPr>
        <w:t>P</w:t>
      </w:r>
      <w:r w:rsidRPr="00F12919">
        <w:rPr>
          <w:spacing w:val="10"/>
        </w:rPr>
        <w:t>E</w:t>
      </w:r>
      <w:r w:rsidRPr="00F12919">
        <w:rPr>
          <w:spacing w:val="6"/>
        </w:rPr>
        <w:t>R</w:t>
      </w:r>
      <w:r w:rsidRPr="00F12919">
        <w:rPr>
          <w:spacing w:val="10"/>
        </w:rPr>
        <w:t>T</w:t>
      </w:r>
      <w:r w:rsidRPr="00F12919">
        <w:rPr>
          <w:spacing w:val="8"/>
        </w:rPr>
        <w:t>I</w:t>
      </w:r>
      <w:r w:rsidRPr="00F12919">
        <w:rPr>
          <w:spacing w:val="7"/>
        </w:rPr>
        <w:t>S</w:t>
      </w:r>
      <w:r w:rsidRPr="00F12919">
        <w:t>E</w:t>
      </w:r>
    </w:p>
    <w:p w14:paraId="2FCD029C" w14:textId="77777777" w:rsidR="00FB7C84" w:rsidRPr="00F12919" w:rsidRDefault="00FB7C84">
      <w:pPr>
        <w:spacing w:before="5" w:line="100" w:lineRule="exact"/>
        <w:rPr>
          <w:sz w:val="11"/>
          <w:szCs w:val="11"/>
        </w:rPr>
      </w:pPr>
    </w:p>
    <w:p w14:paraId="66E9E932" w14:textId="77777777" w:rsidR="00FB7C84" w:rsidRPr="00F12919" w:rsidRDefault="00FB7C84">
      <w:pPr>
        <w:spacing w:line="200" w:lineRule="exact"/>
      </w:pPr>
    </w:p>
    <w:p w14:paraId="36A40ACA" w14:textId="77777777" w:rsidR="00FB7C84" w:rsidRPr="00F12919" w:rsidRDefault="00F12919">
      <w:pPr>
        <w:spacing w:line="471" w:lineRule="auto"/>
        <w:ind w:left="138" w:right="346"/>
      </w:pPr>
      <w:r w:rsidRPr="00F12919">
        <w:rPr>
          <w:i/>
          <w:spacing w:val="6"/>
        </w:rPr>
        <w:t>S</w:t>
      </w:r>
      <w:r w:rsidRPr="00F12919">
        <w:rPr>
          <w:i/>
          <w:spacing w:val="5"/>
        </w:rPr>
        <w:t>e</w:t>
      </w:r>
      <w:r w:rsidRPr="00F12919">
        <w:rPr>
          <w:i/>
          <w:spacing w:val="6"/>
        </w:rPr>
        <w:t>a</w:t>
      </w:r>
      <w:r w:rsidRPr="00F12919">
        <w:rPr>
          <w:i/>
          <w:spacing w:val="4"/>
        </w:rPr>
        <w:t>s</w:t>
      </w:r>
      <w:r w:rsidRPr="00F12919">
        <w:rPr>
          <w:i/>
          <w:spacing w:val="6"/>
        </w:rPr>
        <w:t>ona</w:t>
      </w:r>
      <w:r w:rsidRPr="00F12919">
        <w:rPr>
          <w:i/>
        </w:rPr>
        <w:t>l</w:t>
      </w:r>
      <w:r w:rsidRPr="00F12919">
        <w:rPr>
          <w:i/>
          <w:spacing w:val="2"/>
        </w:rPr>
        <w:t xml:space="preserve"> </w:t>
      </w:r>
      <w:r w:rsidRPr="00F12919">
        <w:rPr>
          <w:i/>
          <w:spacing w:val="6"/>
        </w:rPr>
        <w:t>d</w:t>
      </w:r>
      <w:r w:rsidRPr="00F12919">
        <w:rPr>
          <w:i/>
          <w:spacing w:val="4"/>
        </w:rPr>
        <w:t>is</w:t>
      </w:r>
      <w:r w:rsidRPr="00F12919">
        <w:rPr>
          <w:i/>
          <w:spacing w:val="6"/>
        </w:rPr>
        <w:t>h</w:t>
      </w:r>
      <w:r w:rsidRPr="00F12919">
        <w:rPr>
          <w:i/>
          <w:spacing w:val="5"/>
        </w:rPr>
        <w:t>e</w:t>
      </w:r>
      <w:r w:rsidRPr="00F12919">
        <w:rPr>
          <w:i/>
        </w:rPr>
        <w:t xml:space="preserve">s </w:t>
      </w:r>
      <w:r w:rsidRPr="00F12919">
        <w:rPr>
          <w:i/>
          <w:spacing w:val="4"/>
        </w:rPr>
        <w:t>C</w:t>
      </w:r>
      <w:r w:rsidRPr="00F12919">
        <w:rPr>
          <w:i/>
          <w:spacing w:val="6"/>
        </w:rPr>
        <w:t>oo</w:t>
      </w:r>
      <w:r w:rsidRPr="00F12919">
        <w:rPr>
          <w:i/>
          <w:spacing w:val="5"/>
        </w:rPr>
        <w:t>k</w:t>
      </w:r>
      <w:r w:rsidRPr="00F12919">
        <w:rPr>
          <w:i/>
          <w:spacing w:val="4"/>
        </w:rPr>
        <w:t>i</w:t>
      </w:r>
      <w:r w:rsidRPr="00F12919">
        <w:rPr>
          <w:i/>
          <w:spacing w:val="6"/>
        </w:rPr>
        <w:t>n</w:t>
      </w:r>
      <w:r w:rsidRPr="00F12919">
        <w:rPr>
          <w:i/>
        </w:rPr>
        <w:t>g</w:t>
      </w:r>
      <w:r w:rsidRPr="00F12919">
        <w:rPr>
          <w:i/>
          <w:spacing w:val="4"/>
        </w:rPr>
        <w:t xml:space="preserve"> </w:t>
      </w:r>
      <w:r w:rsidRPr="00F12919">
        <w:rPr>
          <w:i/>
          <w:spacing w:val="5"/>
        </w:rPr>
        <w:t>me</w:t>
      </w:r>
      <w:r w:rsidRPr="00F12919">
        <w:rPr>
          <w:i/>
          <w:spacing w:val="4"/>
        </w:rPr>
        <w:t>t</w:t>
      </w:r>
      <w:r w:rsidRPr="00F12919">
        <w:rPr>
          <w:i/>
          <w:spacing w:val="6"/>
        </w:rPr>
        <w:t>hod</w:t>
      </w:r>
      <w:r w:rsidRPr="00F12919">
        <w:rPr>
          <w:i/>
        </w:rPr>
        <w:t xml:space="preserve">s </w:t>
      </w:r>
      <w:r w:rsidRPr="00F12919">
        <w:rPr>
          <w:i/>
          <w:spacing w:val="5"/>
        </w:rPr>
        <w:t>Im</w:t>
      </w:r>
      <w:r w:rsidRPr="00F12919">
        <w:rPr>
          <w:i/>
          <w:spacing w:val="6"/>
        </w:rPr>
        <w:t>p</w:t>
      </w:r>
      <w:r w:rsidRPr="00F12919">
        <w:rPr>
          <w:i/>
          <w:spacing w:val="4"/>
        </w:rPr>
        <w:t>l</w:t>
      </w:r>
      <w:r w:rsidRPr="00F12919">
        <w:rPr>
          <w:i/>
          <w:spacing w:val="5"/>
        </w:rPr>
        <w:t>eme</w:t>
      </w:r>
      <w:r w:rsidRPr="00F12919">
        <w:rPr>
          <w:i/>
          <w:spacing w:val="6"/>
        </w:rPr>
        <w:t>n</w:t>
      </w:r>
      <w:r w:rsidRPr="00F12919">
        <w:rPr>
          <w:i/>
          <w:spacing w:val="4"/>
        </w:rPr>
        <w:t>ti</w:t>
      </w:r>
      <w:r w:rsidRPr="00F12919">
        <w:rPr>
          <w:i/>
          <w:spacing w:val="6"/>
        </w:rPr>
        <w:t>n</w:t>
      </w:r>
      <w:r w:rsidRPr="00F12919">
        <w:rPr>
          <w:i/>
        </w:rPr>
        <w:t xml:space="preserve">g </w:t>
      </w:r>
      <w:r w:rsidRPr="00F12919">
        <w:rPr>
          <w:i/>
          <w:spacing w:val="4"/>
        </w:rPr>
        <w:t>r</w:t>
      </w:r>
      <w:r w:rsidRPr="00F12919">
        <w:rPr>
          <w:i/>
          <w:spacing w:val="5"/>
        </w:rPr>
        <w:t>ec</w:t>
      </w:r>
      <w:r w:rsidRPr="00F12919">
        <w:rPr>
          <w:i/>
          <w:spacing w:val="4"/>
        </w:rPr>
        <w:t>i</w:t>
      </w:r>
      <w:r w:rsidRPr="00F12919">
        <w:rPr>
          <w:i/>
          <w:spacing w:val="6"/>
        </w:rPr>
        <w:t>p</w:t>
      </w:r>
      <w:r w:rsidRPr="00F12919">
        <w:rPr>
          <w:i/>
          <w:spacing w:val="5"/>
        </w:rPr>
        <w:t>e</w:t>
      </w:r>
      <w:r w:rsidRPr="00F12919">
        <w:rPr>
          <w:i/>
        </w:rPr>
        <w:t xml:space="preserve">s </w:t>
      </w:r>
      <w:r w:rsidRPr="00F12919">
        <w:rPr>
          <w:i/>
          <w:spacing w:val="5"/>
        </w:rPr>
        <w:t>P</w:t>
      </w:r>
      <w:r w:rsidRPr="00F12919">
        <w:rPr>
          <w:i/>
          <w:spacing w:val="4"/>
        </w:rPr>
        <w:t>r</w:t>
      </w:r>
      <w:r w:rsidRPr="00F12919">
        <w:rPr>
          <w:i/>
          <w:spacing w:val="5"/>
        </w:rPr>
        <w:t>e</w:t>
      </w:r>
      <w:r w:rsidRPr="00F12919">
        <w:rPr>
          <w:i/>
          <w:spacing w:val="6"/>
        </w:rPr>
        <w:t>pa</w:t>
      </w:r>
      <w:r w:rsidRPr="00F12919">
        <w:rPr>
          <w:i/>
          <w:spacing w:val="4"/>
        </w:rPr>
        <w:t>ri</w:t>
      </w:r>
      <w:r w:rsidRPr="00F12919">
        <w:rPr>
          <w:i/>
          <w:spacing w:val="6"/>
        </w:rPr>
        <w:t>n</w:t>
      </w:r>
      <w:r w:rsidRPr="00F12919">
        <w:rPr>
          <w:i/>
        </w:rPr>
        <w:t>g</w:t>
      </w:r>
      <w:r w:rsidRPr="00F12919">
        <w:rPr>
          <w:i/>
          <w:spacing w:val="3"/>
        </w:rPr>
        <w:t xml:space="preserve"> </w:t>
      </w:r>
      <w:r w:rsidRPr="00F12919">
        <w:rPr>
          <w:i/>
          <w:spacing w:val="5"/>
        </w:rPr>
        <w:t>me</w:t>
      </w:r>
      <w:r w:rsidRPr="00F12919">
        <w:rPr>
          <w:i/>
          <w:spacing w:val="6"/>
        </w:rPr>
        <w:t>a</w:t>
      </w:r>
      <w:r w:rsidRPr="00F12919">
        <w:rPr>
          <w:i/>
          <w:spacing w:val="4"/>
        </w:rPr>
        <w:t>l</w:t>
      </w:r>
      <w:r w:rsidRPr="00F12919">
        <w:rPr>
          <w:i/>
        </w:rPr>
        <w:t>s</w:t>
      </w:r>
    </w:p>
    <w:p w14:paraId="4E3EC93D" w14:textId="77777777" w:rsidR="00FB7C84" w:rsidRPr="00F12919" w:rsidRDefault="00F12919">
      <w:pPr>
        <w:spacing w:before="7" w:line="472" w:lineRule="auto"/>
        <w:ind w:left="138" w:right="657"/>
        <w:jc w:val="both"/>
      </w:pPr>
      <w:r w:rsidRPr="00F12919">
        <w:rPr>
          <w:i/>
          <w:spacing w:val="5"/>
        </w:rPr>
        <w:t>F</w:t>
      </w:r>
      <w:r w:rsidRPr="00F12919">
        <w:rPr>
          <w:i/>
          <w:spacing w:val="6"/>
        </w:rPr>
        <w:t>oo</w:t>
      </w:r>
      <w:r w:rsidRPr="00F12919">
        <w:rPr>
          <w:i/>
        </w:rPr>
        <w:t xml:space="preserve">d </w:t>
      </w:r>
      <w:r w:rsidRPr="00F12919">
        <w:rPr>
          <w:i/>
          <w:spacing w:val="6"/>
        </w:rPr>
        <w:t>p</w:t>
      </w:r>
      <w:r w:rsidRPr="00F12919">
        <w:rPr>
          <w:i/>
          <w:spacing w:val="4"/>
        </w:rPr>
        <w:t>r</w:t>
      </w:r>
      <w:r w:rsidRPr="00F12919">
        <w:rPr>
          <w:i/>
          <w:spacing w:val="5"/>
        </w:rPr>
        <w:t>e</w:t>
      </w:r>
      <w:r w:rsidRPr="00F12919">
        <w:rPr>
          <w:i/>
          <w:spacing w:val="6"/>
        </w:rPr>
        <w:t>pa</w:t>
      </w:r>
      <w:r w:rsidRPr="00F12919">
        <w:rPr>
          <w:i/>
          <w:spacing w:val="4"/>
        </w:rPr>
        <w:t>r</w:t>
      </w:r>
      <w:r w:rsidRPr="00F12919">
        <w:rPr>
          <w:i/>
          <w:spacing w:val="6"/>
        </w:rPr>
        <w:t>a</w:t>
      </w:r>
      <w:r w:rsidRPr="00F12919">
        <w:rPr>
          <w:i/>
          <w:spacing w:val="4"/>
        </w:rPr>
        <w:t>ti</w:t>
      </w:r>
      <w:r w:rsidRPr="00F12919">
        <w:rPr>
          <w:i/>
          <w:spacing w:val="6"/>
        </w:rPr>
        <w:t>o</w:t>
      </w:r>
      <w:r w:rsidRPr="00F12919">
        <w:rPr>
          <w:i/>
        </w:rPr>
        <w:t xml:space="preserve">n </w:t>
      </w:r>
      <w:r w:rsidRPr="00F12919">
        <w:rPr>
          <w:i/>
          <w:spacing w:val="4"/>
        </w:rPr>
        <w:t>C</w:t>
      </w:r>
      <w:r w:rsidRPr="00F12919">
        <w:rPr>
          <w:i/>
          <w:spacing w:val="6"/>
        </w:rPr>
        <w:t>on</w:t>
      </w:r>
      <w:r w:rsidRPr="00F12919">
        <w:rPr>
          <w:i/>
          <w:spacing w:val="4"/>
        </w:rPr>
        <w:t>tr</w:t>
      </w:r>
      <w:r w:rsidRPr="00F12919">
        <w:rPr>
          <w:i/>
          <w:spacing w:val="6"/>
        </w:rPr>
        <w:t>a</w:t>
      </w:r>
      <w:r w:rsidRPr="00F12919">
        <w:rPr>
          <w:i/>
          <w:spacing w:val="5"/>
        </w:rPr>
        <w:t>c</w:t>
      </w:r>
      <w:r w:rsidRPr="00F12919">
        <w:rPr>
          <w:i/>
        </w:rPr>
        <w:t xml:space="preserve">t </w:t>
      </w:r>
      <w:r w:rsidRPr="00F12919">
        <w:rPr>
          <w:i/>
          <w:spacing w:val="5"/>
        </w:rPr>
        <w:t>c</w:t>
      </w:r>
      <w:r w:rsidRPr="00F12919">
        <w:rPr>
          <w:i/>
          <w:spacing w:val="8"/>
        </w:rPr>
        <w:t>a</w:t>
      </w:r>
      <w:r w:rsidRPr="00F12919">
        <w:rPr>
          <w:i/>
          <w:spacing w:val="4"/>
        </w:rPr>
        <w:t>t</w:t>
      </w:r>
      <w:r w:rsidRPr="00F12919">
        <w:rPr>
          <w:i/>
          <w:spacing w:val="7"/>
        </w:rPr>
        <w:t>e</w:t>
      </w:r>
      <w:r w:rsidRPr="00F12919">
        <w:rPr>
          <w:i/>
          <w:spacing w:val="4"/>
        </w:rPr>
        <w:t>ri</w:t>
      </w:r>
      <w:r w:rsidRPr="00F12919">
        <w:rPr>
          <w:i/>
          <w:spacing w:val="6"/>
        </w:rPr>
        <w:t>n</w:t>
      </w:r>
      <w:r w:rsidRPr="00F12919">
        <w:rPr>
          <w:i/>
        </w:rPr>
        <w:t xml:space="preserve">g </w:t>
      </w:r>
      <w:r w:rsidRPr="00F12919">
        <w:rPr>
          <w:i/>
          <w:spacing w:val="5"/>
        </w:rPr>
        <w:t>B</w:t>
      </w:r>
      <w:r w:rsidRPr="00F12919">
        <w:rPr>
          <w:i/>
          <w:spacing w:val="6"/>
        </w:rPr>
        <w:t>a</w:t>
      </w:r>
      <w:r w:rsidRPr="00F12919">
        <w:rPr>
          <w:i/>
          <w:spacing w:val="5"/>
        </w:rPr>
        <w:t>k</w:t>
      </w:r>
      <w:r w:rsidRPr="00F12919">
        <w:rPr>
          <w:i/>
          <w:spacing w:val="4"/>
        </w:rPr>
        <w:t>i</w:t>
      </w:r>
      <w:r w:rsidRPr="00F12919">
        <w:rPr>
          <w:i/>
          <w:spacing w:val="6"/>
        </w:rPr>
        <w:t>n</w:t>
      </w:r>
      <w:r w:rsidRPr="00F12919">
        <w:rPr>
          <w:i/>
        </w:rPr>
        <w:t>g</w:t>
      </w:r>
      <w:r w:rsidRPr="00F12919">
        <w:rPr>
          <w:i/>
          <w:spacing w:val="5"/>
        </w:rPr>
        <w:t xml:space="preserve"> </w:t>
      </w:r>
      <w:r w:rsidRPr="00F12919">
        <w:rPr>
          <w:i/>
          <w:spacing w:val="4"/>
        </w:rPr>
        <w:t>s</w:t>
      </w:r>
      <w:r w:rsidRPr="00F12919">
        <w:rPr>
          <w:i/>
          <w:spacing w:val="5"/>
        </w:rPr>
        <w:t>k</w:t>
      </w:r>
      <w:r w:rsidRPr="00F12919">
        <w:rPr>
          <w:i/>
          <w:spacing w:val="4"/>
        </w:rPr>
        <w:t>ill</w:t>
      </w:r>
      <w:r w:rsidRPr="00F12919">
        <w:rPr>
          <w:i/>
        </w:rPr>
        <w:t>s</w:t>
      </w:r>
    </w:p>
    <w:p w14:paraId="59BB0B8A" w14:textId="77777777" w:rsidR="00FB7C84" w:rsidRPr="00F12919" w:rsidRDefault="00F12919">
      <w:pPr>
        <w:spacing w:before="7" w:line="470" w:lineRule="auto"/>
        <w:ind w:left="138" w:right="748"/>
      </w:pPr>
      <w:r w:rsidRPr="00F12919">
        <w:rPr>
          <w:i/>
          <w:spacing w:val="5"/>
        </w:rPr>
        <w:t>F</w:t>
      </w:r>
      <w:r w:rsidRPr="00F12919">
        <w:rPr>
          <w:i/>
          <w:spacing w:val="6"/>
        </w:rPr>
        <w:t>oo</w:t>
      </w:r>
      <w:r w:rsidRPr="00F12919">
        <w:rPr>
          <w:i/>
        </w:rPr>
        <w:t>d</w:t>
      </w:r>
      <w:r w:rsidRPr="00F12919">
        <w:rPr>
          <w:i/>
          <w:spacing w:val="7"/>
        </w:rPr>
        <w:t xml:space="preserve"> </w:t>
      </w:r>
      <w:r w:rsidRPr="00F12919">
        <w:rPr>
          <w:i/>
          <w:spacing w:val="5"/>
        </w:rPr>
        <w:t>c</w:t>
      </w:r>
      <w:r w:rsidRPr="00F12919">
        <w:rPr>
          <w:i/>
          <w:spacing w:val="6"/>
        </w:rPr>
        <w:t>o</w:t>
      </w:r>
      <w:r w:rsidRPr="00F12919">
        <w:rPr>
          <w:i/>
          <w:spacing w:val="4"/>
        </w:rPr>
        <w:t>sti</w:t>
      </w:r>
      <w:r w:rsidRPr="00F12919">
        <w:rPr>
          <w:i/>
          <w:spacing w:val="6"/>
        </w:rPr>
        <w:t>ng</w:t>
      </w:r>
      <w:r w:rsidRPr="00F12919">
        <w:rPr>
          <w:i/>
        </w:rPr>
        <w:t xml:space="preserve">s </w:t>
      </w:r>
      <w:r w:rsidRPr="00F12919">
        <w:rPr>
          <w:i/>
          <w:spacing w:val="6"/>
        </w:rPr>
        <w:t>S</w:t>
      </w:r>
      <w:r w:rsidRPr="00F12919">
        <w:rPr>
          <w:i/>
          <w:spacing w:val="4"/>
        </w:rPr>
        <w:t>t</w:t>
      </w:r>
      <w:r w:rsidRPr="00F12919">
        <w:rPr>
          <w:i/>
          <w:spacing w:val="6"/>
        </w:rPr>
        <w:t>a</w:t>
      </w:r>
      <w:r w:rsidRPr="00F12919">
        <w:rPr>
          <w:i/>
          <w:spacing w:val="4"/>
        </w:rPr>
        <w:t>f</w:t>
      </w:r>
      <w:r w:rsidRPr="00F12919">
        <w:rPr>
          <w:i/>
        </w:rPr>
        <w:t>f</w:t>
      </w:r>
      <w:r w:rsidRPr="00F12919">
        <w:rPr>
          <w:i/>
          <w:spacing w:val="5"/>
        </w:rPr>
        <w:t xml:space="preserve"> </w:t>
      </w:r>
      <w:r w:rsidRPr="00F12919">
        <w:rPr>
          <w:i/>
          <w:spacing w:val="4"/>
        </w:rPr>
        <w:t>s</w:t>
      </w:r>
      <w:r w:rsidRPr="00F12919">
        <w:rPr>
          <w:i/>
          <w:spacing w:val="6"/>
        </w:rPr>
        <w:t>up</w:t>
      </w:r>
      <w:r w:rsidRPr="00F12919">
        <w:rPr>
          <w:i/>
          <w:spacing w:val="5"/>
        </w:rPr>
        <w:t>e</w:t>
      </w:r>
      <w:r w:rsidRPr="00F12919">
        <w:rPr>
          <w:i/>
          <w:spacing w:val="4"/>
        </w:rPr>
        <w:t>r</w:t>
      </w:r>
      <w:r w:rsidRPr="00F12919">
        <w:rPr>
          <w:i/>
          <w:spacing w:val="5"/>
        </w:rPr>
        <w:t>v</w:t>
      </w:r>
      <w:r w:rsidRPr="00F12919">
        <w:rPr>
          <w:i/>
          <w:spacing w:val="7"/>
        </w:rPr>
        <w:t>i</w:t>
      </w:r>
      <w:r w:rsidRPr="00F12919">
        <w:rPr>
          <w:i/>
          <w:spacing w:val="4"/>
        </w:rPr>
        <w:t>si</w:t>
      </w:r>
      <w:r w:rsidRPr="00F12919">
        <w:rPr>
          <w:i/>
          <w:spacing w:val="6"/>
        </w:rPr>
        <w:t>o</w:t>
      </w:r>
      <w:r w:rsidRPr="00F12919">
        <w:rPr>
          <w:i/>
        </w:rPr>
        <w:t xml:space="preserve">n </w:t>
      </w:r>
      <w:r w:rsidRPr="00F12919">
        <w:rPr>
          <w:i/>
          <w:spacing w:val="6"/>
        </w:rPr>
        <w:t>Sp</w:t>
      </w:r>
      <w:r w:rsidRPr="00F12919">
        <w:rPr>
          <w:i/>
          <w:spacing w:val="5"/>
        </w:rPr>
        <w:t>ec</w:t>
      </w:r>
      <w:r w:rsidRPr="00F12919">
        <w:rPr>
          <w:i/>
          <w:spacing w:val="4"/>
        </w:rPr>
        <w:t>i</w:t>
      </w:r>
      <w:r w:rsidRPr="00F12919">
        <w:rPr>
          <w:i/>
          <w:spacing w:val="6"/>
        </w:rPr>
        <w:t>a</w:t>
      </w:r>
      <w:r w:rsidRPr="00F12919">
        <w:rPr>
          <w:i/>
        </w:rPr>
        <w:t>l</w:t>
      </w:r>
      <w:r w:rsidRPr="00F12919">
        <w:rPr>
          <w:i/>
          <w:spacing w:val="3"/>
        </w:rPr>
        <w:t xml:space="preserve"> </w:t>
      </w:r>
      <w:r w:rsidRPr="00F12919">
        <w:rPr>
          <w:i/>
          <w:spacing w:val="6"/>
        </w:rPr>
        <w:t>d</w:t>
      </w:r>
      <w:r w:rsidRPr="00F12919">
        <w:rPr>
          <w:i/>
          <w:spacing w:val="4"/>
        </w:rPr>
        <w:t>i</w:t>
      </w:r>
      <w:r w:rsidRPr="00F12919">
        <w:rPr>
          <w:i/>
          <w:spacing w:val="5"/>
        </w:rPr>
        <w:t>e</w:t>
      </w:r>
      <w:r w:rsidRPr="00F12919">
        <w:rPr>
          <w:i/>
          <w:spacing w:val="4"/>
        </w:rPr>
        <w:t>t</w:t>
      </w:r>
      <w:r w:rsidRPr="00F12919">
        <w:rPr>
          <w:i/>
        </w:rPr>
        <w:t>s</w:t>
      </w:r>
    </w:p>
    <w:p w14:paraId="77B699ED" w14:textId="77777777" w:rsidR="00FB7C84" w:rsidRPr="00F12919" w:rsidRDefault="00FB7C84">
      <w:pPr>
        <w:spacing w:line="200" w:lineRule="exact"/>
      </w:pPr>
    </w:p>
    <w:p w14:paraId="333C0F69" w14:textId="77777777" w:rsidR="00FB7C84" w:rsidRPr="00F12919" w:rsidRDefault="00FB7C84">
      <w:pPr>
        <w:spacing w:before="2" w:line="260" w:lineRule="exact"/>
        <w:rPr>
          <w:sz w:val="26"/>
          <w:szCs w:val="26"/>
        </w:rPr>
      </w:pPr>
    </w:p>
    <w:p w14:paraId="222801CB" w14:textId="77777777" w:rsidR="00FB7C84" w:rsidRPr="00F12919" w:rsidRDefault="00F12919">
      <w:pPr>
        <w:ind w:left="153"/>
      </w:pPr>
      <w:r w:rsidRPr="00F12919">
        <w:rPr>
          <w:spacing w:val="11"/>
        </w:rPr>
        <w:t>P</w:t>
      </w:r>
      <w:r w:rsidRPr="00F12919">
        <w:rPr>
          <w:spacing w:val="9"/>
        </w:rPr>
        <w:t>R</w:t>
      </w:r>
      <w:r w:rsidRPr="00F12919">
        <w:rPr>
          <w:spacing w:val="10"/>
        </w:rPr>
        <w:t>O</w:t>
      </w:r>
      <w:r w:rsidRPr="00F12919">
        <w:rPr>
          <w:spacing w:val="9"/>
        </w:rPr>
        <w:t>F</w:t>
      </w:r>
      <w:r w:rsidRPr="00F12919">
        <w:rPr>
          <w:spacing w:val="10"/>
        </w:rPr>
        <w:t>E</w:t>
      </w:r>
      <w:r w:rsidRPr="00F12919">
        <w:rPr>
          <w:spacing w:val="9"/>
        </w:rPr>
        <w:t>SS</w:t>
      </w:r>
      <w:r w:rsidRPr="00F12919">
        <w:rPr>
          <w:spacing w:val="10"/>
        </w:rPr>
        <w:t>ION</w:t>
      </w:r>
      <w:r w:rsidRPr="00F12919">
        <w:rPr>
          <w:spacing w:val="7"/>
        </w:rPr>
        <w:t>A</w:t>
      </w:r>
      <w:r w:rsidRPr="00F12919">
        <w:t>L</w:t>
      </w:r>
    </w:p>
    <w:p w14:paraId="73D989A2" w14:textId="77777777" w:rsidR="00FB7C84" w:rsidRPr="00F12919" w:rsidRDefault="00FB7C84">
      <w:pPr>
        <w:spacing w:before="3" w:line="240" w:lineRule="exact"/>
        <w:rPr>
          <w:sz w:val="24"/>
          <w:szCs w:val="24"/>
        </w:rPr>
      </w:pPr>
    </w:p>
    <w:p w14:paraId="7B81F13A" w14:textId="77777777" w:rsidR="00FB7C84" w:rsidRPr="00F12919" w:rsidRDefault="00F12919">
      <w:pPr>
        <w:spacing w:line="270" w:lineRule="auto"/>
        <w:ind w:left="153" w:right="516"/>
      </w:pPr>
      <w:r w:rsidRPr="00F12919">
        <w:rPr>
          <w:i/>
        </w:rPr>
        <w:t>B</w:t>
      </w:r>
      <w:r w:rsidRPr="00F12919">
        <w:rPr>
          <w:i/>
          <w:spacing w:val="1"/>
        </w:rPr>
        <w:t>a</w:t>
      </w:r>
      <w:r w:rsidRPr="00F12919">
        <w:rPr>
          <w:i/>
          <w:spacing w:val="-1"/>
        </w:rPr>
        <w:t>s</w:t>
      </w:r>
      <w:r w:rsidRPr="00F12919">
        <w:rPr>
          <w:i/>
        </w:rPr>
        <w:t>ic</w:t>
      </w:r>
      <w:r w:rsidRPr="00F12919">
        <w:rPr>
          <w:i/>
          <w:spacing w:val="-4"/>
        </w:rPr>
        <w:t xml:space="preserve"> </w:t>
      </w:r>
      <w:r w:rsidRPr="00F12919">
        <w:rPr>
          <w:i/>
        </w:rPr>
        <w:t>F</w:t>
      </w:r>
      <w:r w:rsidRPr="00F12919">
        <w:rPr>
          <w:i/>
          <w:spacing w:val="1"/>
        </w:rPr>
        <w:t>oo</w:t>
      </w:r>
      <w:r w:rsidRPr="00F12919">
        <w:rPr>
          <w:i/>
        </w:rPr>
        <w:t>d</w:t>
      </w:r>
      <w:r w:rsidRPr="00F12919">
        <w:rPr>
          <w:i/>
          <w:spacing w:val="-3"/>
        </w:rPr>
        <w:t xml:space="preserve"> </w:t>
      </w:r>
      <w:r w:rsidRPr="00F12919">
        <w:rPr>
          <w:i/>
        </w:rPr>
        <w:t>Hy</w:t>
      </w:r>
      <w:r w:rsidRPr="00F12919">
        <w:rPr>
          <w:i/>
          <w:spacing w:val="2"/>
        </w:rPr>
        <w:t>g</w:t>
      </w:r>
      <w:r w:rsidRPr="00F12919">
        <w:rPr>
          <w:i/>
        </w:rPr>
        <w:t>i</w:t>
      </w:r>
      <w:r w:rsidRPr="00F12919">
        <w:rPr>
          <w:i/>
          <w:spacing w:val="-2"/>
        </w:rPr>
        <w:t>e</w:t>
      </w:r>
      <w:r w:rsidRPr="00F12919">
        <w:rPr>
          <w:i/>
          <w:spacing w:val="1"/>
        </w:rPr>
        <w:t>n</w:t>
      </w:r>
      <w:r w:rsidRPr="00F12919">
        <w:rPr>
          <w:i/>
        </w:rPr>
        <w:t>e c</w:t>
      </w:r>
      <w:r w:rsidRPr="00F12919">
        <w:rPr>
          <w:i/>
          <w:spacing w:val="1"/>
        </w:rPr>
        <w:t>e</w:t>
      </w:r>
      <w:r w:rsidRPr="00F12919">
        <w:rPr>
          <w:i/>
          <w:spacing w:val="-1"/>
        </w:rPr>
        <w:t>r</w:t>
      </w:r>
      <w:r w:rsidRPr="00F12919">
        <w:rPr>
          <w:i/>
        </w:rPr>
        <w:t>tif</w:t>
      </w:r>
      <w:r w:rsidRPr="00F12919">
        <w:rPr>
          <w:i/>
          <w:spacing w:val="-1"/>
        </w:rPr>
        <w:t>i</w:t>
      </w:r>
      <w:r w:rsidRPr="00F12919">
        <w:rPr>
          <w:i/>
        </w:rPr>
        <w:t>c</w:t>
      </w:r>
      <w:r w:rsidRPr="00F12919">
        <w:rPr>
          <w:i/>
          <w:spacing w:val="1"/>
        </w:rPr>
        <w:t>a</w:t>
      </w:r>
      <w:r w:rsidRPr="00F12919">
        <w:rPr>
          <w:i/>
        </w:rPr>
        <w:t>te</w:t>
      </w:r>
    </w:p>
    <w:p w14:paraId="43103522" w14:textId="77777777" w:rsidR="00FB7C84" w:rsidRPr="00F12919" w:rsidRDefault="00FB7C84">
      <w:pPr>
        <w:spacing w:before="3" w:line="260" w:lineRule="exact"/>
        <w:rPr>
          <w:sz w:val="26"/>
          <w:szCs w:val="26"/>
        </w:rPr>
      </w:pPr>
    </w:p>
    <w:p w14:paraId="5FD324F4" w14:textId="77777777" w:rsidR="00FB7C84" w:rsidRPr="00F12919" w:rsidRDefault="00F12919">
      <w:pPr>
        <w:ind w:left="153"/>
      </w:pPr>
      <w:r w:rsidRPr="00F12919">
        <w:rPr>
          <w:i/>
          <w:spacing w:val="1"/>
        </w:rPr>
        <w:t>F</w:t>
      </w:r>
      <w:r w:rsidRPr="00F12919">
        <w:rPr>
          <w:i/>
        </w:rPr>
        <w:t>i</w:t>
      </w:r>
      <w:r w:rsidRPr="00F12919">
        <w:rPr>
          <w:i/>
          <w:spacing w:val="-1"/>
        </w:rPr>
        <w:t>rs</w:t>
      </w:r>
      <w:r w:rsidRPr="00F12919">
        <w:rPr>
          <w:i/>
        </w:rPr>
        <w:t>t</w:t>
      </w:r>
      <w:r w:rsidRPr="00F12919">
        <w:rPr>
          <w:i/>
          <w:spacing w:val="-4"/>
        </w:rPr>
        <w:t xml:space="preserve"> </w:t>
      </w:r>
      <w:r w:rsidRPr="00F12919">
        <w:rPr>
          <w:i/>
          <w:spacing w:val="1"/>
        </w:rPr>
        <w:t>A</w:t>
      </w:r>
      <w:r w:rsidRPr="00F12919">
        <w:rPr>
          <w:i/>
        </w:rPr>
        <w:t>i</w:t>
      </w:r>
      <w:r w:rsidRPr="00F12919">
        <w:rPr>
          <w:i/>
          <w:spacing w:val="1"/>
        </w:rPr>
        <w:t>d</w:t>
      </w:r>
      <w:r w:rsidRPr="00F12919">
        <w:rPr>
          <w:i/>
        </w:rPr>
        <w:t>er</w:t>
      </w:r>
    </w:p>
    <w:p w14:paraId="423D890B" w14:textId="77777777" w:rsidR="00FB7C84" w:rsidRPr="00F12919" w:rsidRDefault="00FB7C84">
      <w:pPr>
        <w:spacing w:before="11" w:line="280" w:lineRule="exact"/>
        <w:rPr>
          <w:sz w:val="28"/>
          <w:szCs w:val="28"/>
        </w:rPr>
      </w:pPr>
    </w:p>
    <w:p w14:paraId="4DBF541F" w14:textId="77777777" w:rsidR="00FB7C84" w:rsidRPr="00F12919" w:rsidRDefault="00F12919">
      <w:pPr>
        <w:ind w:left="153"/>
      </w:pPr>
      <w:r w:rsidRPr="00F12919">
        <w:rPr>
          <w:i/>
        </w:rPr>
        <w:t>Germ</w:t>
      </w:r>
      <w:r w:rsidRPr="00F12919">
        <w:rPr>
          <w:i/>
          <w:spacing w:val="1"/>
        </w:rPr>
        <w:t>a</w:t>
      </w:r>
      <w:r w:rsidRPr="00F12919">
        <w:rPr>
          <w:i/>
        </w:rPr>
        <w:t>n</w:t>
      </w:r>
      <w:r w:rsidRPr="00F12919">
        <w:rPr>
          <w:i/>
          <w:spacing w:val="-6"/>
        </w:rPr>
        <w:t xml:space="preserve"> </w:t>
      </w:r>
      <w:r w:rsidRPr="00F12919">
        <w:rPr>
          <w:i/>
          <w:spacing w:val="-1"/>
        </w:rPr>
        <w:t>s</w:t>
      </w:r>
      <w:r w:rsidRPr="00F12919">
        <w:rPr>
          <w:i/>
          <w:spacing w:val="1"/>
        </w:rPr>
        <w:t>p</w:t>
      </w:r>
      <w:r w:rsidRPr="00F12919">
        <w:rPr>
          <w:i/>
        </w:rPr>
        <w:t>e</w:t>
      </w:r>
      <w:r w:rsidRPr="00F12919">
        <w:rPr>
          <w:i/>
          <w:spacing w:val="1"/>
        </w:rPr>
        <w:t>a</w:t>
      </w:r>
      <w:r w:rsidRPr="00F12919">
        <w:rPr>
          <w:i/>
        </w:rPr>
        <w:t>k</w:t>
      </w:r>
      <w:r w:rsidRPr="00F12919">
        <w:rPr>
          <w:i/>
          <w:spacing w:val="1"/>
        </w:rPr>
        <w:t>e</w:t>
      </w:r>
      <w:r w:rsidRPr="00F12919">
        <w:rPr>
          <w:i/>
        </w:rPr>
        <w:t>r</w:t>
      </w:r>
    </w:p>
    <w:p w14:paraId="400AFD08" w14:textId="77777777" w:rsidR="00FB7C84" w:rsidRPr="00F12919" w:rsidRDefault="00FB7C84">
      <w:pPr>
        <w:spacing w:line="200" w:lineRule="exact"/>
      </w:pPr>
    </w:p>
    <w:p w14:paraId="0099F899" w14:textId="77777777" w:rsidR="00FB7C84" w:rsidRPr="00F12919" w:rsidRDefault="00FB7C84">
      <w:pPr>
        <w:spacing w:line="200" w:lineRule="exact"/>
      </w:pPr>
    </w:p>
    <w:p w14:paraId="2DE2AD25" w14:textId="77777777" w:rsidR="00FB7C84" w:rsidRPr="00F12919" w:rsidRDefault="00FB7C84">
      <w:pPr>
        <w:spacing w:before="15" w:line="260" w:lineRule="exact"/>
        <w:rPr>
          <w:sz w:val="26"/>
          <w:szCs w:val="26"/>
        </w:rPr>
      </w:pPr>
    </w:p>
    <w:p w14:paraId="6C193AAF" w14:textId="77777777" w:rsidR="00FB7C84" w:rsidRPr="00F12919" w:rsidRDefault="00F12919">
      <w:pPr>
        <w:ind w:left="153"/>
      </w:pPr>
      <w:r w:rsidRPr="00F12919">
        <w:rPr>
          <w:spacing w:val="11"/>
        </w:rPr>
        <w:t>P</w:t>
      </w:r>
      <w:r w:rsidRPr="00F12919">
        <w:rPr>
          <w:spacing w:val="10"/>
        </w:rPr>
        <w:t>E</w:t>
      </w:r>
      <w:r w:rsidRPr="00F12919">
        <w:rPr>
          <w:spacing w:val="9"/>
        </w:rPr>
        <w:t>RS</w:t>
      </w:r>
      <w:r w:rsidRPr="00F12919">
        <w:rPr>
          <w:spacing w:val="10"/>
        </w:rPr>
        <w:t>ON</w:t>
      </w:r>
      <w:r w:rsidRPr="00F12919">
        <w:rPr>
          <w:spacing w:val="7"/>
        </w:rPr>
        <w:t>A</w:t>
      </w:r>
      <w:r w:rsidRPr="00F12919">
        <w:t>L</w:t>
      </w:r>
      <w:r w:rsidRPr="00F12919">
        <w:rPr>
          <w:spacing w:val="8"/>
        </w:rPr>
        <w:t xml:space="preserve"> </w:t>
      </w:r>
      <w:r w:rsidRPr="00F12919">
        <w:rPr>
          <w:spacing w:val="9"/>
        </w:rPr>
        <w:t>S</w:t>
      </w:r>
      <w:r w:rsidRPr="00F12919">
        <w:rPr>
          <w:spacing w:val="10"/>
        </w:rPr>
        <w:t>KI</w:t>
      </w:r>
      <w:r w:rsidRPr="00F12919">
        <w:rPr>
          <w:spacing w:val="8"/>
        </w:rPr>
        <w:t>LL</w:t>
      </w:r>
      <w:r w:rsidRPr="00F12919">
        <w:t>S</w:t>
      </w:r>
    </w:p>
    <w:p w14:paraId="1EED338A" w14:textId="77777777" w:rsidR="00FB7C84" w:rsidRPr="00F12919" w:rsidRDefault="00FB7C84">
      <w:pPr>
        <w:spacing w:before="3" w:line="240" w:lineRule="exact"/>
        <w:rPr>
          <w:sz w:val="24"/>
          <w:szCs w:val="24"/>
        </w:rPr>
      </w:pPr>
    </w:p>
    <w:p w14:paraId="0CDEFCD8" w14:textId="77777777" w:rsidR="00FB7C84" w:rsidRPr="00F12919" w:rsidRDefault="00F12919">
      <w:pPr>
        <w:spacing w:line="541" w:lineRule="auto"/>
        <w:ind w:left="153" w:right="497"/>
      </w:pPr>
      <w:r w:rsidRPr="00F12919">
        <w:rPr>
          <w:i/>
          <w:spacing w:val="-1"/>
        </w:rPr>
        <w:t>Cr</w:t>
      </w:r>
      <w:r w:rsidRPr="00F12919">
        <w:rPr>
          <w:i/>
        </w:rPr>
        <w:t>e</w:t>
      </w:r>
      <w:r w:rsidRPr="00F12919">
        <w:rPr>
          <w:i/>
          <w:spacing w:val="1"/>
        </w:rPr>
        <w:t>a</w:t>
      </w:r>
      <w:r w:rsidRPr="00F12919">
        <w:rPr>
          <w:i/>
        </w:rPr>
        <w:t>tive</w:t>
      </w:r>
      <w:r w:rsidRPr="00F12919">
        <w:rPr>
          <w:i/>
          <w:spacing w:val="-6"/>
        </w:rPr>
        <w:t xml:space="preserve"> </w:t>
      </w:r>
      <w:r w:rsidRPr="00F12919">
        <w:rPr>
          <w:i/>
        </w:rPr>
        <w:t>fl</w:t>
      </w:r>
      <w:r w:rsidRPr="00F12919">
        <w:rPr>
          <w:i/>
          <w:spacing w:val="1"/>
        </w:rPr>
        <w:t>a</w:t>
      </w:r>
      <w:r w:rsidRPr="00F12919">
        <w:rPr>
          <w:i/>
        </w:rPr>
        <w:t>ir</w:t>
      </w:r>
      <w:r w:rsidRPr="00F12919">
        <w:rPr>
          <w:i/>
          <w:spacing w:val="-4"/>
        </w:rPr>
        <w:t xml:space="preserve"> </w:t>
      </w:r>
      <w:r w:rsidRPr="00F12919">
        <w:rPr>
          <w:i/>
          <w:spacing w:val="1"/>
        </w:rPr>
        <w:t>S</w:t>
      </w:r>
      <w:r w:rsidRPr="00F12919">
        <w:rPr>
          <w:i/>
        </w:rPr>
        <w:t>elf m</w:t>
      </w:r>
      <w:r w:rsidRPr="00F12919">
        <w:rPr>
          <w:i/>
          <w:spacing w:val="1"/>
        </w:rPr>
        <w:t>o</w:t>
      </w:r>
      <w:r w:rsidRPr="00F12919">
        <w:rPr>
          <w:i/>
        </w:rPr>
        <w:t>tiv</w:t>
      </w:r>
      <w:r w:rsidRPr="00F12919">
        <w:rPr>
          <w:i/>
          <w:spacing w:val="1"/>
        </w:rPr>
        <w:t>a</w:t>
      </w:r>
      <w:r w:rsidRPr="00F12919">
        <w:rPr>
          <w:i/>
        </w:rPr>
        <w:t>ted Determined</w:t>
      </w:r>
      <w:r w:rsidRPr="00F12919">
        <w:rPr>
          <w:i/>
          <w:spacing w:val="-7"/>
        </w:rPr>
        <w:t xml:space="preserve"> </w:t>
      </w:r>
      <w:r w:rsidRPr="00F12919">
        <w:rPr>
          <w:i/>
        </w:rPr>
        <w:t>to</w:t>
      </w:r>
      <w:r w:rsidRPr="00F12919">
        <w:rPr>
          <w:i/>
          <w:spacing w:val="-1"/>
        </w:rPr>
        <w:t xml:space="preserve"> </w:t>
      </w:r>
      <w:r w:rsidRPr="00F12919">
        <w:rPr>
          <w:i/>
        </w:rPr>
        <w:t>le</w:t>
      </w:r>
      <w:r w:rsidRPr="00F12919">
        <w:rPr>
          <w:i/>
          <w:spacing w:val="1"/>
        </w:rPr>
        <w:t>a</w:t>
      </w:r>
      <w:r w:rsidRPr="00F12919">
        <w:rPr>
          <w:i/>
          <w:spacing w:val="-1"/>
        </w:rPr>
        <w:t>r</w:t>
      </w:r>
      <w:r w:rsidRPr="00F12919">
        <w:rPr>
          <w:i/>
        </w:rPr>
        <w:t>n G</w:t>
      </w:r>
      <w:r w:rsidRPr="00F12919">
        <w:rPr>
          <w:i/>
          <w:spacing w:val="1"/>
        </w:rPr>
        <w:t>oo</w:t>
      </w:r>
      <w:r w:rsidRPr="00F12919">
        <w:rPr>
          <w:i/>
        </w:rPr>
        <w:t>d</w:t>
      </w:r>
      <w:r w:rsidRPr="00F12919">
        <w:rPr>
          <w:i/>
          <w:spacing w:val="-3"/>
        </w:rPr>
        <w:t xml:space="preserve"> </w:t>
      </w:r>
      <w:r w:rsidRPr="00F12919">
        <w:rPr>
          <w:i/>
        </w:rPr>
        <w:t>c</w:t>
      </w:r>
      <w:r w:rsidRPr="00F12919">
        <w:rPr>
          <w:i/>
          <w:spacing w:val="1"/>
        </w:rPr>
        <w:t>o</w:t>
      </w:r>
      <w:r w:rsidRPr="00F12919">
        <w:rPr>
          <w:i/>
        </w:rPr>
        <w:t>mm</w:t>
      </w:r>
      <w:r w:rsidRPr="00F12919">
        <w:rPr>
          <w:i/>
          <w:spacing w:val="-1"/>
        </w:rPr>
        <w:t>u</w:t>
      </w:r>
      <w:r w:rsidRPr="00F12919">
        <w:rPr>
          <w:i/>
          <w:spacing w:val="1"/>
        </w:rPr>
        <w:t>n</w:t>
      </w:r>
      <w:r w:rsidRPr="00F12919">
        <w:rPr>
          <w:i/>
        </w:rPr>
        <w:t>ic</w:t>
      </w:r>
      <w:r w:rsidRPr="00F12919">
        <w:rPr>
          <w:i/>
          <w:spacing w:val="1"/>
        </w:rPr>
        <w:t>a</w:t>
      </w:r>
      <w:r w:rsidRPr="00F12919">
        <w:rPr>
          <w:i/>
        </w:rPr>
        <w:t>t</w:t>
      </w:r>
      <w:r w:rsidRPr="00F12919">
        <w:rPr>
          <w:i/>
          <w:spacing w:val="1"/>
        </w:rPr>
        <w:t>o</w:t>
      </w:r>
      <w:r w:rsidRPr="00F12919">
        <w:rPr>
          <w:i/>
        </w:rPr>
        <w:t>r</w:t>
      </w:r>
    </w:p>
    <w:p w14:paraId="6196976D" w14:textId="77777777" w:rsidR="00FB7C84" w:rsidRPr="00F12919" w:rsidRDefault="00FB7C84">
      <w:pPr>
        <w:spacing w:before="6" w:line="140" w:lineRule="exact"/>
        <w:rPr>
          <w:sz w:val="14"/>
          <w:szCs w:val="14"/>
        </w:rPr>
      </w:pPr>
    </w:p>
    <w:p w14:paraId="693C09D6" w14:textId="77777777" w:rsidR="00FB7C84" w:rsidRPr="00F12919" w:rsidRDefault="00FB7C84">
      <w:pPr>
        <w:spacing w:line="200" w:lineRule="exact"/>
      </w:pPr>
    </w:p>
    <w:p w14:paraId="3F523D65" w14:textId="77777777" w:rsidR="00FB7C84" w:rsidRPr="00F12919" w:rsidRDefault="00F12919">
      <w:pPr>
        <w:ind w:left="153"/>
      </w:pPr>
      <w:r w:rsidRPr="00F12919">
        <w:rPr>
          <w:spacing w:val="11"/>
        </w:rPr>
        <w:t>P</w:t>
      </w:r>
      <w:r w:rsidRPr="00F12919">
        <w:rPr>
          <w:spacing w:val="10"/>
        </w:rPr>
        <w:t>E</w:t>
      </w:r>
      <w:r w:rsidRPr="00F12919">
        <w:rPr>
          <w:spacing w:val="9"/>
        </w:rPr>
        <w:t>RS</w:t>
      </w:r>
      <w:r w:rsidRPr="00F12919">
        <w:rPr>
          <w:spacing w:val="10"/>
        </w:rPr>
        <w:t>ON</w:t>
      </w:r>
      <w:r w:rsidRPr="00F12919">
        <w:rPr>
          <w:spacing w:val="7"/>
        </w:rPr>
        <w:t>A</w:t>
      </w:r>
      <w:r w:rsidRPr="00F12919">
        <w:t>L</w:t>
      </w:r>
      <w:r w:rsidRPr="00F12919">
        <w:rPr>
          <w:spacing w:val="8"/>
        </w:rPr>
        <w:t xml:space="preserve"> </w:t>
      </w:r>
      <w:r w:rsidRPr="00F12919">
        <w:rPr>
          <w:spacing w:val="10"/>
        </w:rPr>
        <w:t>D</w:t>
      </w:r>
      <w:r w:rsidRPr="00F12919">
        <w:rPr>
          <w:spacing w:val="8"/>
        </w:rPr>
        <w:t>E</w:t>
      </w:r>
      <w:r w:rsidRPr="00F12919">
        <w:rPr>
          <w:spacing w:val="13"/>
        </w:rPr>
        <w:t>T</w:t>
      </w:r>
      <w:r w:rsidRPr="00F12919">
        <w:rPr>
          <w:spacing w:val="7"/>
        </w:rPr>
        <w:t>A</w:t>
      </w:r>
      <w:r w:rsidRPr="00F12919">
        <w:rPr>
          <w:spacing w:val="10"/>
        </w:rPr>
        <w:t>I</w:t>
      </w:r>
      <w:r w:rsidRPr="00F12919">
        <w:rPr>
          <w:spacing w:val="8"/>
        </w:rPr>
        <w:t>L</w:t>
      </w:r>
      <w:r w:rsidRPr="00F12919">
        <w:t>S</w:t>
      </w:r>
    </w:p>
    <w:p w14:paraId="510A1FAF" w14:textId="77777777" w:rsidR="00FB7C84" w:rsidRPr="00F12919" w:rsidRDefault="00FB7C84">
      <w:pPr>
        <w:spacing w:before="16" w:line="220" w:lineRule="exact"/>
        <w:rPr>
          <w:sz w:val="22"/>
          <w:szCs w:val="22"/>
        </w:rPr>
      </w:pPr>
    </w:p>
    <w:p w14:paraId="6EF116C5" w14:textId="77777777" w:rsidR="00F12919" w:rsidRPr="00F12919" w:rsidRDefault="00F12919">
      <w:pPr>
        <w:ind w:left="153" w:right="1148"/>
        <w:rPr>
          <w:rFonts w:ascii="Calibri" w:hAnsi="Calibri" w:cs="Calibri"/>
          <w:sz w:val="22"/>
          <w:szCs w:val="22"/>
        </w:rPr>
      </w:pPr>
      <w:r w:rsidRPr="00F12919">
        <w:rPr>
          <w:rFonts w:ascii="Calibri" w:hAnsi="Calibri" w:cs="Calibri"/>
          <w:sz w:val="22"/>
          <w:szCs w:val="22"/>
        </w:rPr>
        <w:t>Abu Pope</w:t>
      </w:r>
    </w:p>
    <w:p w14:paraId="03852930" w14:textId="3B48B268" w:rsidR="00FB7C84" w:rsidRPr="00F12919" w:rsidRDefault="00F12919">
      <w:pPr>
        <w:ind w:left="153" w:right="1148"/>
      </w:pPr>
      <w:r w:rsidRPr="00F12919">
        <w:pict w14:anchorId="2BD08F51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3.65pt;margin-top:30.9pt;width:372.4pt;height:49.9pt;z-index:-25165926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461"/>
                    <w:gridCol w:w="3512"/>
                    <w:gridCol w:w="1475"/>
                  </w:tblGrid>
                  <w:tr w:rsidR="00FB7C84" w14:paraId="386A8917" w14:textId="77777777">
                    <w:trPr>
                      <w:trHeight w:hRule="exact" w:val="315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3171FA" w14:textId="77777777" w:rsidR="00FB7C84" w:rsidRDefault="00F12919">
                        <w:pPr>
                          <w:spacing w:before="73"/>
                          <w:ind w:left="40"/>
                        </w:pPr>
                        <w:r>
                          <w:rPr>
                            <w:i/>
                          </w:rPr>
                          <w:t>B</w:t>
                        </w:r>
                        <w:r>
                          <w:rPr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i/>
                          </w:rPr>
                          <w:t>8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6</w:t>
                        </w:r>
                        <w:r>
                          <w:rPr>
                            <w:i/>
                            <w:spacing w:val="-1"/>
                          </w:rPr>
                          <w:t>N</w:t>
                        </w:r>
                        <w:r>
                          <w:rPr>
                            <w:i/>
                          </w:rPr>
                          <w:t>F</w:t>
                        </w:r>
                      </w:p>
                    </w:tc>
                    <w:tc>
                      <w:tcPr>
                        <w:tcW w:w="4987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4EE3221" w14:textId="77777777" w:rsidR="00FB7C84" w:rsidRDefault="00F12919">
                        <w:pPr>
                          <w:spacing w:line="160" w:lineRule="exact"/>
                          <w:ind w:left="760"/>
                        </w:pP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  <w:position w:val="1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a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rt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Uni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ve</w:t>
                        </w:r>
                        <w:r>
                          <w:rPr>
                            <w:b/>
                            <w:i/>
                            <w:spacing w:val="2"/>
                            <w:position w:val="1"/>
                          </w:rPr>
                          <w:t>rsi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 xml:space="preserve">ty             </w:t>
                        </w:r>
                        <w:r>
                          <w:rPr>
                            <w:b/>
                            <w:i/>
                            <w:spacing w:val="21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10"/>
                            <w:position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5 -</w:t>
                        </w:r>
                        <w:r>
                          <w:rPr>
                            <w:b/>
                            <w:i/>
                            <w:spacing w:val="5"/>
                            <w:position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  <w:position w:val="1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3"/>
                            <w:position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position w:val="1"/>
                          </w:rPr>
                          <w:t>0</w:t>
                        </w:r>
                      </w:p>
                      <w:p w14:paraId="6105D934" w14:textId="77777777" w:rsidR="00FB7C84" w:rsidRDefault="00F12919">
                        <w:pPr>
                          <w:spacing w:before="29"/>
                          <w:ind w:left="760"/>
                        </w:pPr>
                        <w:r>
                          <w:rPr>
                            <w:spacing w:val="4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ssi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l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Cu</w:t>
                        </w:r>
                        <w:r>
                          <w:rPr>
                            <w:spacing w:val="2"/>
                          </w:rPr>
                          <w:t>li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5"/>
                          </w:rPr>
                          <w:t>r</w:t>
                        </w:r>
                        <w:r>
                          <w:t>y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 xml:space="preserve">s         </w:t>
                        </w:r>
                        <w:r>
                          <w:rPr>
                            <w:spacing w:val="27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t xml:space="preserve">A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2"/>
                          </w:rPr>
                          <w:t>H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)</w:t>
                        </w:r>
                      </w:p>
                    </w:tc>
                  </w:tr>
                  <w:tr w:rsidR="00FB7C84" w14:paraId="5C98EDD1" w14:textId="77777777">
                    <w:trPr>
                      <w:trHeight w:hRule="exact" w:val="229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1A1217" w14:textId="77777777" w:rsidR="00FB7C84" w:rsidRDefault="00F12919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i/>
                          </w:rPr>
                          <w:t>T: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08</w:t>
                        </w:r>
                        <w:r>
                          <w:rPr>
                            <w:i/>
                            <w:spacing w:val="1"/>
                          </w:rPr>
                          <w:t>7</w:t>
                        </w:r>
                        <w:r>
                          <w:rPr>
                            <w:i/>
                          </w:rPr>
                          <w:t>0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i/>
                            <w:spacing w:val="-1"/>
                          </w:rPr>
                          <w:t>6</w:t>
                        </w:r>
                        <w:r>
                          <w:rPr>
                            <w:i/>
                          </w:rPr>
                          <w:t>1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i/>
                            <w:spacing w:val="-1"/>
                          </w:rPr>
                          <w:t>1</w:t>
                        </w:r>
                        <w:r>
                          <w:rPr>
                            <w:i/>
                            <w:spacing w:val="1"/>
                          </w:rPr>
                          <w:t>2</w:t>
                        </w:r>
                        <w:r>
                          <w:rPr>
                            <w:i/>
                          </w:rPr>
                          <w:t>1</w:t>
                        </w:r>
                      </w:p>
                    </w:tc>
                    <w:tc>
                      <w:tcPr>
                        <w:tcW w:w="4987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534FB4A" w14:textId="77777777" w:rsidR="00FB7C84" w:rsidRDefault="00FB7C84"/>
                    </w:tc>
                  </w:tr>
                  <w:tr w:rsidR="00FB7C84" w14:paraId="02E5BB40" w14:textId="77777777">
                    <w:trPr>
                      <w:trHeight w:hRule="exact" w:val="204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E86402" w14:textId="77777777" w:rsidR="00FB7C84" w:rsidRDefault="00F12919">
                        <w:pPr>
                          <w:spacing w:line="200" w:lineRule="exact"/>
                          <w:ind w:left="40"/>
                        </w:pPr>
                        <w:r>
                          <w:rPr>
                            <w:i/>
                            <w:position w:val="-1"/>
                          </w:rPr>
                          <w:t>M:</w:t>
                        </w:r>
                        <w:r>
                          <w:rPr>
                            <w:i/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008</w:t>
                        </w:r>
                        <w:r>
                          <w:rPr>
                            <w:i/>
                            <w:position w:val="-1"/>
                          </w:rPr>
                          <w:t>7</w:t>
                        </w:r>
                        <w:r>
                          <w:rPr>
                            <w:i/>
                            <w:spacing w:val="-5"/>
                            <w:position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22</w:t>
                        </w:r>
                        <w:r>
                          <w:rPr>
                            <w:i/>
                            <w:position w:val="-1"/>
                          </w:rPr>
                          <w:t>2</w:t>
                        </w:r>
                        <w:r>
                          <w:rPr>
                            <w:i/>
                            <w:spacing w:val="-4"/>
                            <w:position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9</w:t>
                        </w:r>
                        <w:r>
                          <w:rPr>
                            <w:i/>
                            <w:spacing w:val="-1"/>
                            <w:position w:val="-1"/>
                          </w:rPr>
                          <w:t>9</w:t>
                        </w:r>
                        <w:r>
                          <w:rPr>
                            <w:i/>
                            <w:spacing w:val="1"/>
                            <w:position w:val="-1"/>
                          </w:rPr>
                          <w:t>9</w:t>
                        </w:r>
                        <w:r>
                          <w:rPr>
                            <w:i/>
                            <w:position w:val="-1"/>
                          </w:rPr>
                          <w:t>9</w:t>
                        </w:r>
                      </w:p>
                    </w:tc>
                    <w:tc>
                      <w:tcPr>
                        <w:tcW w:w="4987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7B518EF1" w14:textId="77777777" w:rsidR="00FB7C84" w:rsidRDefault="00FB7C84"/>
                    </w:tc>
                  </w:tr>
                  <w:tr w:rsidR="00FB7C84" w14:paraId="77619FA9" w14:textId="77777777">
                    <w:trPr>
                      <w:trHeight w:hRule="exact" w:val="250"/>
                    </w:trPr>
                    <w:tc>
                      <w:tcPr>
                        <w:tcW w:w="24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4D37ED" w14:textId="4A1BF6E8" w:rsidR="00FB7C84" w:rsidRDefault="00F12919">
                        <w:pPr>
                          <w:spacing w:before="14"/>
                          <w:ind w:left="40"/>
                        </w:pPr>
                        <w:r>
                          <w:rPr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i/>
                          </w:rPr>
                          <w:t>: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hyperlink r:id="rId5" w:history="1">
                          <w:r w:rsidRPr="0016759A">
                            <w:rPr>
                              <w:rStyle w:val="Hyperlink"/>
                              <w:i/>
                            </w:rPr>
                            <w:t>abu@gmail.com</w:t>
                          </w:r>
                        </w:hyperlink>
                      </w:p>
                    </w:tc>
                    <w:tc>
                      <w:tcPr>
                        <w:tcW w:w="35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67695A" w14:textId="77777777" w:rsidR="00FB7C84" w:rsidRDefault="00F12919">
                        <w:pPr>
                          <w:spacing w:line="180" w:lineRule="exact"/>
                          <w:ind w:left="76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415B8A" w14:textId="77777777" w:rsidR="00FB7C84" w:rsidRDefault="00F12919">
                        <w:pPr>
                          <w:spacing w:line="180" w:lineRule="exact"/>
                          <w:ind w:left="441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2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10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3 -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5</w:t>
                        </w:r>
                      </w:p>
                    </w:tc>
                  </w:tr>
                </w:tbl>
                <w:p w14:paraId="77371120" w14:textId="77777777" w:rsidR="00FB7C84" w:rsidRDefault="00FB7C84"/>
              </w:txbxContent>
            </v:textbox>
            <w10:wrap anchorx="page"/>
          </v:shape>
        </w:pict>
      </w:r>
      <w:r w:rsidRPr="00F12919">
        <w:rPr>
          <w:i/>
        </w:rPr>
        <w:t>D</w:t>
      </w:r>
      <w:r w:rsidRPr="00F12919">
        <w:rPr>
          <w:i/>
          <w:spacing w:val="1"/>
        </w:rPr>
        <w:t>a</w:t>
      </w:r>
      <w:r w:rsidRPr="00F12919">
        <w:rPr>
          <w:i/>
        </w:rPr>
        <w:t>yj</w:t>
      </w:r>
      <w:r w:rsidRPr="00F12919">
        <w:rPr>
          <w:i/>
          <w:spacing w:val="1"/>
        </w:rPr>
        <w:t>o</w:t>
      </w:r>
      <w:r w:rsidRPr="00F12919">
        <w:rPr>
          <w:i/>
        </w:rPr>
        <w:t>b</w:t>
      </w:r>
      <w:r w:rsidRPr="00F12919">
        <w:rPr>
          <w:i/>
          <w:spacing w:val="-5"/>
        </w:rPr>
        <w:t xml:space="preserve"> </w:t>
      </w:r>
      <w:r w:rsidRPr="00F12919">
        <w:rPr>
          <w:i/>
        </w:rPr>
        <w:t>Ltd T</w:t>
      </w:r>
      <w:r w:rsidRPr="00F12919">
        <w:rPr>
          <w:i/>
          <w:spacing w:val="1"/>
        </w:rPr>
        <w:t>h</w:t>
      </w:r>
      <w:r w:rsidRPr="00F12919">
        <w:rPr>
          <w:i/>
        </w:rPr>
        <w:t>e</w:t>
      </w:r>
      <w:r w:rsidRPr="00F12919">
        <w:rPr>
          <w:i/>
          <w:spacing w:val="-2"/>
        </w:rPr>
        <w:t xml:space="preserve"> </w:t>
      </w:r>
      <w:r w:rsidRPr="00F12919">
        <w:rPr>
          <w:i/>
        </w:rPr>
        <w:t>Big</w:t>
      </w:r>
      <w:r w:rsidRPr="00F12919">
        <w:rPr>
          <w:i/>
          <w:spacing w:val="-2"/>
        </w:rPr>
        <w:t xml:space="preserve"> </w:t>
      </w:r>
      <w:r w:rsidRPr="00F12919">
        <w:rPr>
          <w:i/>
        </w:rPr>
        <w:t>Peg Bi</w:t>
      </w:r>
      <w:r w:rsidRPr="00F12919">
        <w:rPr>
          <w:i/>
          <w:spacing w:val="-1"/>
        </w:rPr>
        <w:t>r</w:t>
      </w:r>
      <w:r w:rsidRPr="00F12919">
        <w:rPr>
          <w:i/>
        </w:rPr>
        <w:t>mi</w:t>
      </w:r>
      <w:r w:rsidRPr="00F12919">
        <w:rPr>
          <w:i/>
          <w:spacing w:val="1"/>
        </w:rPr>
        <w:t>ngha</w:t>
      </w:r>
      <w:r w:rsidRPr="00F12919">
        <w:rPr>
          <w:i/>
        </w:rPr>
        <w:t>m</w:t>
      </w:r>
    </w:p>
    <w:p w14:paraId="2689C771" w14:textId="426965A3" w:rsidR="00FB7C84" w:rsidRPr="00F12919" w:rsidRDefault="00F12919">
      <w:pPr>
        <w:spacing w:before="37"/>
        <w:rPr>
          <w:sz w:val="48"/>
          <w:szCs w:val="48"/>
        </w:rPr>
      </w:pPr>
      <w:r w:rsidRPr="00F12919">
        <w:br w:type="column"/>
      </w:r>
      <w:r w:rsidRPr="00F12919">
        <w:rPr>
          <w:rFonts w:ascii="Calibri" w:hAnsi="Calibri" w:cs="Calibri"/>
          <w:sz w:val="22"/>
          <w:szCs w:val="22"/>
        </w:rPr>
        <w:t>Abu Pope</w:t>
      </w:r>
    </w:p>
    <w:p w14:paraId="0EB50BF3" w14:textId="77777777" w:rsidR="00FB7C84" w:rsidRPr="00F12919" w:rsidRDefault="00F12919">
      <w:pPr>
        <w:spacing w:before="99"/>
        <w:rPr>
          <w:sz w:val="40"/>
          <w:szCs w:val="40"/>
        </w:rPr>
      </w:pPr>
      <w:r w:rsidRPr="00F12919">
        <w:rPr>
          <w:sz w:val="40"/>
          <w:szCs w:val="40"/>
        </w:rPr>
        <w:t>C</w:t>
      </w:r>
      <w:r w:rsidRPr="00F12919">
        <w:rPr>
          <w:spacing w:val="-2"/>
          <w:sz w:val="40"/>
          <w:szCs w:val="40"/>
        </w:rPr>
        <w:t>h</w:t>
      </w:r>
      <w:r w:rsidRPr="00F12919">
        <w:rPr>
          <w:spacing w:val="-3"/>
          <w:sz w:val="40"/>
          <w:szCs w:val="40"/>
        </w:rPr>
        <w:t>e</w:t>
      </w:r>
      <w:r w:rsidRPr="00F12919">
        <w:rPr>
          <w:sz w:val="40"/>
          <w:szCs w:val="40"/>
        </w:rPr>
        <w:t>f</w:t>
      </w:r>
    </w:p>
    <w:p w14:paraId="52983135" w14:textId="77777777" w:rsidR="00FB7C84" w:rsidRPr="00F12919" w:rsidRDefault="00FB7C84">
      <w:pPr>
        <w:spacing w:before="5" w:line="120" w:lineRule="exact"/>
        <w:rPr>
          <w:sz w:val="12"/>
          <w:szCs w:val="12"/>
        </w:rPr>
      </w:pPr>
    </w:p>
    <w:p w14:paraId="33A4A67B" w14:textId="77777777" w:rsidR="00FB7C84" w:rsidRPr="00F12919" w:rsidRDefault="00F12919">
      <w:r w:rsidRPr="00F12919">
        <w:rPr>
          <w:spacing w:val="11"/>
        </w:rPr>
        <w:t>P</w:t>
      </w:r>
      <w:r w:rsidRPr="00F12919">
        <w:rPr>
          <w:spacing w:val="13"/>
        </w:rPr>
        <w:t>E</w:t>
      </w:r>
      <w:r w:rsidRPr="00F12919">
        <w:rPr>
          <w:spacing w:val="11"/>
        </w:rPr>
        <w:t>RS</w:t>
      </w:r>
      <w:r w:rsidRPr="00F12919">
        <w:rPr>
          <w:spacing w:val="12"/>
        </w:rPr>
        <w:t>ON</w:t>
      </w:r>
      <w:r w:rsidRPr="00F12919">
        <w:rPr>
          <w:spacing w:val="10"/>
        </w:rPr>
        <w:t>A</w:t>
      </w:r>
      <w:r w:rsidRPr="00F12919">
        <w:t>L</w:t>
      </w:r>
      <w:r w:rsidRPr="00F12919">
        <w:rPr>
          <w:spacing w:val="12"/>
        </w:rPr>
        <w:t xml:space="preserve"> </w:t>
      </w:r>
      <w:r w:rsidRPr="00F12919">
        <w:rPr>
          <w:spacing w:val="11"/>
        </w:rPr>
        <w:t>S</w:t>
      </w:r>
      <w:r w:rsidRPr="00F12919">
        <w:rPr>
          <w:spacing w:val="12"/>
        </w:rPr>
        <w:t>UMM</w:t>
      </w:r>
      <w:r w:rsidRPr="00F12919">
        <w:rPr>
          <w:spacing w:val="10"/>
        </w:rPr>
        <w:t>A</w:t>
      </w:r>
      <w:r w:rsidRPr="00F12919">
        <w:rPr>
          <w:spacing w:val="11"/>
        </w:rPr>
        <w:t>R</w:t>
      </w:r>
      <w:r w:rsidRPr="00F12919">
        <w:t>Y</w:t>
      </w:r>
    </w:p>
    <w:p w14:paraId="4E93898F" w14:textId="77777777" w:rsidR="00FB7C84" w:rsidRPr="00F12919" w:rsidRDefault="00FB7C84">
      <w:pPr>
        <w:spacing w:before="8" w:line="280" w:lineRule="exact"/>
        <w:rPr>
          <w:sz w:val="28"/>
          <w:szCs w:val="28"/>
        </w:rPr>
      </w:pPr>
    </w:p>
    <w:p w14:paraId="0D111ABA" w14:textId="77777777" w:rsidR="00FB7C84" w:rsidRPr="00F12919" w:rsidRDefault="00F12919">
      <w:pPr>
        <w:spacing w:line="271" w:lineRule="auto"/>
        <w:ind w:right="84"/>
      </w:pPr>
      <w:r w:rsidRPr="00F12919">
        <w:t>A</w:t>
      </w:r>
      <w:r w:rsidRPr="00F12919">
        <w:rPr>
          <w:spacing w:val="6"/>
        </w:rPr>
        <w:t xml:space="preserve"> </w:t>
      </w:r>
      <w:r w:rsidRPr="00F12919">
        <w:rPr>
          <w:spacing w:val="5"/>
        </w:rPr>
        <w:t>ca</w:t>
      </w:r>
      <w:r w:rsidRPr="00F12919">
        <w:rPr>
          <w:spacing w:val="4"/>
        </w:rPr>
        <w:t>l</w:t>
      </w:r>
      <w:r w:rsidRPr="00F12919">
        <w:rPr>
          <w:spacing w:val="1"/>
        </w:rPr>
        <w:t>m</w:t>
      </w:r>
      <w:r w:rsidRPr="00F12919">
        <w:t>,</w:t>
      </w:r>
      <w:r w:rsidRPr="00F12919">
        <w:rPr>
          <w:spacing w:val="6"/>
        </w:rPr>
        <w:t xml:space="preserve"> p</w:t>
      </w:r>
      <w:r w:rsidRPr="00F12919">
        <w:rPr>
          <w:spacing w:val="4"/>
        </w:rPr>
        <w:t>l</w:t>
      </w:r>
      <w:r w:rsidRPr="00F12919">
        <w:rPr>
          <w:spacing w:val="3"/>
        </w:rPr>
        <w:t>e</w:t>
      </w:r>
      <w:r w:rsidRPr="00F12919">
        <w:rPr>
          <w:spacing w:val="5"/>
        </w:rPr>
        <w:t>a</w:t>
      </w:r>
      <w:r w:rsidRPr="00F12919">
        <w:rPr>
          <w:spacing w:val="4"/>
        </w:rPr>
        <w:t>s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rPr>
          <w:spacing w:val="4"/>
        </w:rPr>
        <w:t>t</w:t>
      </w:r>
      <w:r w:rsidRPr="00F12919">
        <w:t>,</w:t>
      </w:r>
      <w:r w:rsidRPr="00F12919">
        <w:rPr>
          <w:spacing w:val="1"/>
        </w:rPr>
        <w:t xml:space="preserve"> </w:t>
      </w:r>
      <w:r w:rsidRPr="00F12919">
        <w:rPr>
          <w:spacing w:val="3"/>
        </w:rPr>
        <w:t>h</w:t>
      </w:r>
      <w:r w:rsidRPr="00F12919">
        <w:rPr>
          <w:spacing w:val="5"/>
        </w:rPr>
        <w:t>e</w:t>
      </w:r>
      <w:r w:rsidRPr="00F12919">
        <w:rPr>
          <w:spacing w:val="4"/>
        </w:rPr>
        <w:t>l</w:t>
      </w:r>
      <w:r w:rsidRPr="00F12919">
        <w:rPr>
          <w:spacing w:val="6"/>
        </w:rPr>
        <w:t>p</w:t>
      </w:r>
      <w:r w:rsidRPr="00F12919">
        <w:rPr>
          <w:spacing w:val="3"/>
        </w:rPr>
        <w:t>fu</w:t>
      </w:r>
      <w:r w:rsidRPr="00F12919">
        <w:t>l</w:t>
      </w:r>
      <w:r w:rsidRPr="00F12919">
        <w:rPr>
          <w:spacing w:val="1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t>d</w:t>
      </w:r>
      <w:r w:rsidRPr="00F12919">
        <w:rPr>
          <w:spacing w:val="8"/>
        </w:rPr>
        <w:t xml:space="preserve"> </w:t>
      </w:r>
      <w:r w:rsidRPr="00F12919">
        <w:rPr>
          <w:spacing w:val="3"/>
        </w:rPr>
        <w:t>ha</w:t>
      </w:r>
      <w:r w:rsidRPr="00F12919">
        <w:rPr>
          <w:spacing w:val="5"/>
        </w:rPr>
        <w:t>r</w:t>
      </w:r>
      <w:r w:rsidRPr="00F12919">
        <w:rPr>
          <w:spacing w:val="6"/>
        </w:rPr>
        <w:t>d</w:t>
      </w:r>
      <w:r w:rsidRPr="00F12919">
        <w:t>w</w:t>
      </w:r>
      <w:r w:rsidRPr="00F12919">
        <w:rPr>
          <w:spacing w:val="6"/>
        </w:rPr>
        <w:t>o</w:t>
      </w:r>
      <w:r w:rsidRPr="00F12919">
        <w:rPr>
          <w:spacing w:val="5"/>
        </w:rPr>
        <w:t>r</w:t>
      </w:r>
      <w:r w:rsidRPr="00F12919">
        <w:rPr>
          <w:spacing w:val="3"/>
        </w:rPr>
        <w:t>k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-2"/>
        </w:rPr>
        <w:t xml:space="preserve"> 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rPr>
          <w:spacing w:val="6"/>
        </w:rPr>
        <w:t>d</w:t>
      </w:r>
      <w:r w:rsidRPr="00F12919">
        <w:rPr>
          <w:spacing w:val="4"/>
        </w:rPr>
        <w:t>i</w:t>
      </w:r>
      <w:r w:rsidRPr="00F12919">
        <w:rPr>
          <w:spacing w:val="3"/>
        </w:rPr>
        <w:t>v</w:t>
      </w:r>
      <w:r w:rsidRPr="00F12919">
        <w:rPr>
          <w:spacing w:val="2"/>
        </w:rPr>
        <w:t>i</w:t>
      </w:r>
      <w:r w:rsidRPr="00F12919">
        <w:rPr>
          <w:spacing w:val="6"/>
        </w:rPr>
        <w:t>d</w:t>
      </w:r>
      <w:r w:rsidRPr="00F12919">
        <w:rPr>
          <w:spacing w:val="3"/>
        </w:rPr>
        <w:t>u</w:t>
      </w:r>
      <w:r w:rsidRPr="00F12919">
        <w:rPr>
          <w:spacing w:val="5"/>
        </w:rPr>
        <w:t>a</w:t>
      </w:r>
      <w:r w:rsidRPr="00F12919">
        <w:t>l</w:t>
      </w:r>
      <w:r w:rsidRPr="00F12919">
        <w:rPr>
          <w:spacing w:val="1"/>
        </w:rPr>
        <w:t xml:space="preserve"> </w:t>
      </w:r>
      <w:r w:rsidRPr="00F12919">
        <w:t>w</w:t>
      </w:r>
      <w:r w:rsidRPr="00F12919">
        <w:rPr>
          <w:spacing w:val="6"/>
        </w:rPr>
        <w:t>h</w:t>
      </w:r>
      <w:r w:rsidRPr="00F12919">
        <w:t>o</w:t>
      </w:r>
      <w:r w:rsidRPr="00F12919">
        <w:rPr>
          <w:spacing w:val="8"/>
        </w:rPr>
        <w:t xml:space="preserve"> </w:t>
      </w:r>
      <w:r w:rsidRPr="00F12919">
        <w:rPr>
          <w:spacing w:val="3"/>
        </w:rPr>
        <w:t>h</w:t>
      </w:r>
      <w:r w:rsidRPr="00F12919">
        <w:rPr>
          <w:spacing w:val="5"/>
        </w:rPr>
        <w:t>a</w:t>
      </w:r>
      <w:r w:rsidRPr="00F12919">
        <w:t>s</w:t>
      </w:r>
      <w:r w:rsidRPr="00F12919">
        <w:rPr>
          <w:spacing w:val="4"/>
        </w:rPr>
        <w:t xml:space="preserve"> </w:t>
      </w:r>
      <w:r w:rsidRPr="00F12919">
        <w:t>a</w:t>
      </w:r>
      <w:r w:rsidRPr="00F12919">
        <w:rPr>
          <w:spacing w:val="7"/>
        </w:rPr>
        <w:t xml:space="preserve"> </w:t>
      </w:r>
      <w:r w:rsidRPr="00F12919">
        <w:rPr>
          <w:spacing w:val="6"/>
        </w:rPr>
        <w:t>p</w:t>
      </w:r>
      <w:r w:rsidRPr="00F12919">
        <w:rPr>
          <w:spacing w:val="5"/>
        </w:rPr>
        <w:t>a</w:t>
      </w:r>
      <w:r w:rsidRPr="00F12919">
        <w:rPr>
          <w:spacing w:val="4"/>
        </w:rPr>
        <w:t>ss</w:t>
      </w:r>
      <w:r w:rsidRPr="00F12919">
        <w:rPr>
          <w:spacing w:val="2"/>
        </w:rPr>
        <w:t>i</w:t>
      </w:r>
      <w:r w:rsidRPr="00F12919">
        <w:rPr>
          <w:spacing w:val="6"/>
        </w:rPr>
        <w:t>o</w:t>
      </w:r>
      <w:r w:rsidRPr="00F12919">
        <w:t>n</w:t>
      </w:r>
      <w:r w:rsidRPr="00F12919">
        <w:rPr>
          <w:spacing w:val="2"/>
        </w:rPr>
        <w:t xml:space="preserve"> </w:t>
      </w:r>
      <w:r w:rsidRPr="00F12919">
        <w:rPr>
          <w:spacing w:val="3"/>
        </w:rPr>
        <w:t>fo</w:t>
      </w:r>
      <w:r w:rsidRPr="00F12919">
        <w:t>r</w:t>
      </w:r>
      <w:r w:rsidRPr="00F12919">
        <w:rPr>
          <w:spacing w:val="6"/>
        </w:rPr>
        <w:t xml:space="preserve"> </w:t>
      </w:r>
      <w:r w:rsidRPr="00F12919">
        <w:rPr>
          <w:spacing w:val="3"/>
        </w:rPr>
        <w:t>g</w:t>
      </w:r>
      <w:r w:rsidRPr="00F12919">
        <w:rPr>
          <w:spacing w:val="5"/>
        </w:rPr>
        <w:t>re</w:t>
      </w:r>
      <w:r w:rsidRPr="00F12919">
        <w:rPr>
          <w:spacing w:val="3"/>
        </w:rPr>
        <w:t>a</w:t>
      </w:r>
      <w:r w:rsidRPr="00F12919">
        <w:t xml:space="preserve">t </w:t>
      </w:r>
      <w:r w:rsidRPr="00F12919">
        <w:rPr>
          <w:spacing w:val="3"/>
        </w:rPr>
        <w:t>f</w:t>
      </w:r>
      <w:r w:rsidRPr="00F12919">
        <w:rPr>
          <w:spacing w:val="6"/>
        </w:rPr>
        <w:t>o</w:t>
      </w:r>
      <w:r w:rsidRPr="00F12919">
        <w:rPr>
          <w:spacing w:val="3"/>
        </w:rPr>
        <w:t>o</w:t>
      </w:r>
      <w:r w:rsidRPr="00F12919">
        <w:t>d</w:t>
      </w:r>
      <w:r w:rsidRPr="00F12919">
        <w:rPr>
          <w:spacing w:val="7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1"/>
        </w:rPr>
        <w:t>n</w:t>
      </w:r>
      <w:r w:rsidRPr="00F12919">
        <w:t>d</w:t>
      </w:r>
      <w:r w:rsidRPr="00F12919">
        <w:rPr>
          <w:spacing w:val="8"/>
        </w:rPr>
        <w:t xml:space="preserve"> </w:t>
      </w:r>
      <w:r w:rsidRPr="00F12919">
        <w:t>w</w:t>
      </w:r>
      <w:r w:rsidRPr="00F12919">
        <w:rPr>
          <w:spacing w:val="4"/>
        </w:rPr>
        <w:t>h</w:t>
      </w:r>
      <w:r w:rsidRPr="00F12919">
        <w:t>o</w:t>
      </w:r>
      <w:r w:rsidRPr="00F12919">
        <w:rPr>
          <w:spacing w:val="8"/>
        </w:rPr>
        <w:t xml:space="preserve"> </w:t>
      </w:r>
      <w:r w:rsidRPr="00F12919">
        <w:rPr>
          <w:spacing w:val="5"/>
        </w:rPr>
        <w:t>e</w:t>
      </w:r>
      <w:r w:rsidRPr="00F12919">
        <w:rPr>
          <w:spacing w:val="3"/>
        </w:rPr>
        <w:t>n</w:t>
      </w:r>
      <w:r w:rsidRPr="00F12919">
        <w:rPr>
          <w:spacing w:val="4"/>
        </w:rPr>
        <w:t>j</w:t>
      </w:r>
      <w:r w:rsidRPr="00F12919">
        <w:rPr>
          <w:spacing w:val="6"/>
        </w:rPr>
        <w:t>o</w:t>
      </w:r>
      <w:r w:rsidRPr="00F12919">
        <w:rPr>
          <w:spacing w:val="1"/>
        </w:rPr>
        <w:t>y</w:t>
      </w:r>
      <w:r w:rsidRPr="00F12919">
        <w:t>s</w:t>
      </w:r>
      <w:r w:rsidRPr="00F12919">
        <w:rPr>
          <w:spacing w:val="4"/>
        </w:rPr>
        <w:t xml:space="preserve"> </w:t>
      </w:r>
      <w:r w:rsidRPr="00F12919">
        <w:rPr>
          <w:spacing w:val="5"/>
        </w:rPr>
        <w:t>c</w:t>
      </w:r>
      <w:r w:rsidRPr="00F12919">
        <w:rPr>
          <w:spacing w:val="3"/>
        </w:rPr>
        <w:t>o</w:t>
      </w:r>
      <w:r w:rsidRPr="00F12919">
        <w:rPr>
          <w:spacing w:val="6"/>
        </w:rPr>
        <w:t>o</w:t>
      </w:r>
      <w:r w:rsidRPr="00F12919">
        <w:rPr>
          <w:spacing w:val="3"/>
        </w:rPr>
        <w:t>k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9"/>
        </w:rPr>
        <w:t xml:space="preserve"> </w:t>
      </w:r>
      <w:r w:rsidRPr="00F12919">
        <w:rPr>
          <w:spacing w:val="1"/>
        </w:rPr>
        <w:t>m</w:t>
      </w:r>
      <w:r w:rsidRPr="00F12919">
        <w:rPr>
          <w:spacing w:val="6"/>
        </w:rPr>
        <w:t>o</w:t>
      </w:r>
      <w:r w:rsidRPr="00F12919">
        <w:rPr>
          <w:spacing w:val="3"/>
        </w:rPr>
        <w:t>u</w:t>
      </w:r>
      <w:r w:rsidRPr="00F12919">
        <w:rPr>
          <w:spacing w:val="4"/>
        </w:rPr>
        <w:t>t</w:t>
      </w:r>
      <w:r w:rsidRPr="00F12919">
        <w:t>h</w:t>
      </w:r>
      <w:r w:rsidRPr="00F12919">
        <w:rPr>
          <w:spacing w:val="6"/>
        </w:rPr>
        <w:t xml:space="preserve"> </w:t>
      </w:r>
      <w:r w:rsidRPr="00F12919">
        <w:t>w</w:t>
      </w:r>
      <w:r w:rsidRPr="00F12919">
        <w:rPr>
          <w:spacing w:val="5"/>
        </w:rPr>
        <w:t>a</w:t>
      </w:r>
      <w:r w:rsidRPr="00F12919">
        <w:rPr>
          <w:spacing w:val="4"/>
        </w:rPr>
        <w:t>t</w:t>
      </w:r>
      <w:r w:rsidRPr="00F12919">
        <w:rPr>
          <w:spacing w:val="5"/>
        </w:rPr>
        <w:t>er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4"/>
        </w:rPr>
        <w:t xml:space="preserve"> </w:t>
      </w:r>
      <w:r w:rsidRPr="00F12919">
        <w:rPr>
          <w:spacing w:val="6"/>
        </w:rPr>
        <w:t>d</w:t>
      </w:r>
      <w:r w:rsidRPr="00F12919">
        <w:rPr>
          <w:spacing w:val="4"/>
        </w:rPr>
        <w:t>is</w:t>
      </w:r>
      <w:r w:rsidRPr="00F12919">
        <w:rPr>
          <w:spacing w:val="3"/>
        </w:rPr>
        <w:t>h</w:t>
      </w:r>
      <w:r w:rsidRPr="00F12919">
        <w:rPr>
          <w:spacing w:val="5"/>
        </w:rPr>
        <w:t>e</w:t>
      </w:r>
      <w:r w:rsidRPr="00F12919">
        <w:rPr>
          <w:spacing w:val="4"/>
        </w:rPr>
        <w:t>s</w:t>
      </w:r>
      <w:r w:rsidRPr="00F12919">
        <w:t>.</w:t>
      </w:r>
      <w:r w:rsidRPr="00F12919">
        <w:rPr>
          <w:spacing w:val="2"/>
        </w:rPr>
        <w:t xml:space="preserve"> </w:t>
      </w:r>
      <w:r w:rsidRPr="00F12919">
        <w:rPr>
          <w:spacing w:val="4"/>
        </w:rPr>
        <w:t>C</w:t>
      </w:r>
      <w:r w:rsidRPr="00F12919">
        <w:rPr>
          <w:spacing w:val="3"/>
        </w:rPr>
        <w:t>h</w:t>
      </w:r>
      <w:r w:rsidRPr="00F12919">
        <w:rPr>
          <w:spacing w:val="5"/>
        </w:rPr>
        <w:t>ar</w:t>
      </w:r>
      <w:r w:rsidRPr="00F12919">
        <w:rPr>
          <w:spacing w:val="4"/>
        </w:rPr>
        <w:t>l</w:t>
      </w:r>
      <w:r w:rsidRPr="00F12919">
        <w:rPr>
          <w:spacing w:val="5"/>
        </w:rPr>
        <w:t>e</w:t>
      </w:r>
      <w:r w:rsidRPr="00F12919">
        <w:t>s</w:t>
      </w:r>
      <w:r w:rsidRPr="00F12919">
        <w:rPr>
          <w:spacing w:val="1"/>
        </w:rPr>
        <w:t xml:space="preserve"> </w:t>
      </w:r>
      <w:r w:rsidRPr="00F12919">
        <w:rPr>
          <w:spacing w:val="3"/>
        </w:rPr>
        <w:t>g</w:t>
      </w:r>
      <w:r w:rsidRPr="00F12919">
        <w:rPr>
          <w:spacing w:val="5"/>
        </w:rPr>
        <w:t>e</w:t>
      </w:r>
      <w:r w:rsidRPr="00F12919">
        <w:rPr>
          <w:spacing w:val="9"/>
        </w:rPr>
        <w:t>t</w:t>
      </w:r>
      <w:r w:rsidRPr="00F12919">
        <w:t>s</w:t>
      </w:r>
      <w:r w:rsidRPr="00F12919">
        <w:rPr>
          <w:spacing w:val="4"/>
        </w:rPr>
        <w:t xml:space="preserve"> </w:t>
      </w:r>
      <w:r w:rsidRPr="00F12919">
        <w:t>a</w:t>
      </w:r>
      <w:r w:rsidRPr="00F12919">
        <w:rPr>
          <w:spacing w:val="7"/>
        </w:rPr>
        <w:t xml:space="preserve"> </w:t>
      </w:r>
      <w:r w:rsidRPr="00F12919">
        <w:rPr>
          <w:spacing w:val="5"/>
        </w:rPr>
        <w:t>r</w:t>
      </w:r>
      <w:r w:rsidRPr="00F12919">
        <w:rPr>
          <w:spacing w:val="3"/>
        </w:rPr>
        <w:t>e</w:t>
      </w:r>
      <w:r w:rsidRPr="00F12919">
        <w:rPr>
          <w:spacing w:val="5"/>
        </w:rPr>
        <w:t>a</w:t>
      </w:r>
      <w:r w:rsidRPr="00F12919">
        <w:t>l</w:t>
      </w:r>
      <w:r w:rsidRPr="00F12919">
        <w:rPr>
          <w:spacing w:val="4"/>
        </w:rPr>
        <w:t xml:space="preserve"> </w:t>
      </w:r>
      <w:r w:rsidRPr="00F12919">
        <w:rPr>
          <w:spacing w:val="6"/>
        </w:rPr>
        <w:t>b</w:t>
      </w:r>
      <w:r w:rsidRPr="00F12919">
        <w:rPr>
          <w:spacing w:val="3"/>
        </w:rPr>
        <w:t>u</w:t>
      </w:r>
      <w:r w:rsidRPr="00F12919">
        <w:rPr>
          <w:spacing w:val="5"/>
        </w:rPr>
        <w:t>z</w:t>
      </w:r>
      <w:r w:rsidRPr="00F12919">
        <w:t>z</w:t>
      </w:r>
      <w:r w:rsidRPr="00F12919">
        <w:rPr>
          <w:spacing w:val="4"/>
        </w:rPr>
        <w:t xml:space="preserve"> </w:t>
      </w:r>
      <w:r w:rsidRPr="00F12919">
        <w:rPr>
          <w:spacing w:val="6"/>
        </w:rPr>
        <w:t>o</w:t>
      </w:r>
      <w:r w:rsidRPr="00F12919">
        <w:rPr>
          <w:spacing w:val="3"/>
        </w:rPr>
        <w:t>u</w:t>
      </w:r>
      <w:r w:rsidRPr="00F12919">
        <w:t>t</w:t>
      </w:r>
      <w:r w:rsidRPr="00F12919">
        <w:rPr>
          <w:spacing w:val="4"/>
        </w:rPr>
        <w:t xml:space="preserve"> </w:t>
      </w:r>
      <w:r w:rsidRPr="00F12919">
        <w:rPr>
          <w:spacing w:val="6"/>
        </w:rPr>
        <w:t>o</w:t>
      </w:r>
      <w:r w:rsidRPr="00F12919">
        <w:t>f w</w:t>
      </w:r>
      <w:r w:rsidRPr="00F12919">
        <w:rPr>
          <w:spacing w:val="6"/>
        </w:rPr>
        <w:t>o</w:t>
      </w:r>
      <w:r w:rsidRPr="00F12919">
        <w:rPr>
          <w:spacing w:val="5"/>
        </w:rPr>
        <w:t>r</w:t>
      </w:r>
      <w:r w:rsidRPr="00F12919">
        <w:rPr>
          <w:spacing w:val="3"/>
        </w:rPr>
        <w:t>k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1"/>
        </w:rPr>
        <w:t xml:space="preserve"> </w:t>
      </w:r>
      <w:r w:rsidRPr="00F12919">
        <w:rPr>
          <w:spacing w:val="4"/>
        </w:rPr>
        <w:t>i</w:t>
      </w:r>
      <w:r w:rsidRPr="00F12919">
        <w:t>n</w:t>
      </w:r>
      <w:r w:rsidRPr="00F12919">
        <w:rPr>
          <w:spacing w:val="6"/>
        </w:rPr>
        <w:t xml:space="preserve"> </w:t>
      </w:r>
      <w:r w:rsidRPr="00F12919">
        <w:t>a</w:t>
      </w:r>
      <w:r w:rsidRPr="00F12919">
        <w:rPr>
          <w:spacing w:val="9"/>
        </w:rPr>
        <w:t xml:space="preserve"> </w:t>
      </w:r>
      <w:r w:rsidRPr="00F12919">
        <w:rPr>
          <w:spacing w:val="6"/>
        </w:rPr>
        <w:t>b</w:t>
      </w:r>
      <w:r w:rsidRPr="00F12919">
        <w:rPr>
          <w:spacing w:val="3"/>
        </w:rPr>
        <w:t>u</w:t>
      </w:r>
      <w:r w:rsidRPr="00F12919">
        <w:rPr>
          <w:spacing w:val="4"/>
        </w:rPr>
        <w:t>s</w:t>
      </w:r>
      <w:r w:rsidRPr="00F12919">
        <w:t>y</w:t>
      </w:r>
      <w:r w:rsidRPr="00F12919">
        <w:rPr>
          <w:spacing w:val="2"/>
        </w:rPr>
        <w:t xml:space="preserve"> </w:t>
      </w:r>
      <w:r w:rsidRPr="00F12919">
        <w:rPr>
          <w:spacing w:val="3"/>
        </w:rPr>
        <w:t>k</w:t>
      </w:r>
      <w:r w:rsidRPr="00F12919">
        <w:rPr>
          <w:spacing w:val="4"/>
        </w:rPr>
        <w:t>it</w:t>
      </w:r>
      <w:r w:rsidRPr="00F12919">
        <w:rPr>
          <w:spacing w:val="5"/>
        </w:rPr>
        <w:t>c</w:t>
      </w:r>
      <w:r w:rsidRPr="00F12919">
        <w:rPr>
          <w:spacing w:val="3"/>
        </w:rPr>
        <w:t>h</w:t>
      </w:r>
      <w:r w:rsidRPr="00F12919">
        <w:rPr>
          <w:spacing w:val="5"/>
        </w:rPr>
        <w:t>e</w:t>
      </w:r>
      <w:r w:rsidRPr="00F12919">
        <w:rPr>
          <w:spacing w:val="3"/>
        </w:rPr>
        <w:t>n</w:t>
      </w:r>
      <w:r w:rsidRPr="00F12919">
        <w:t>,</w:t>
      </w:r>
      <w:r w:rsidRPr="00F12919">
        <w:rPr>
          <w:spacing w:val="4"/>
        </w:rPr>
        <w:t xml:space="preserve"> </w:t>
      </w:r>
      <w:r w:rsidRPr="00F12919">
        <w:rPr>
          <w:spacing w:val="3"/>
        </w:rPr>
        <w:t>an</w:t>
      </w:r>
      <w:r w:rsidRPr="00F12919">
        <w:t>d</w:t>
      </w:r>
      <w:r w:rsidRPr="00F12919">
        <w:rPr>
          <w:spacing w:val="8"/>
        </w:rPr>
        <w:t xml:space="preserve"> </w:t>
      </w:r>
      <w:r w:rsidRPr="00F12919">
        <w:rPr>
          <w:spacing w:val="3"/>
        </w:rPr>
        <w:t>g</w:t>
      </w:r>
      <w:r w:rsidRPr="00F12919">
        <w:rPr>
          <w:spacing w:val="5"/>
        </w:rPr>
        <w:t>r</w:t>
      </w:r>
      <w:r w:rsidRPr="00F12919">
        <w:rPr>
          <w:spacing w:val="3"/>
        </w:rPr>
        <w:t>e</w:t>
      </w:r>
      <w:r w:rsidRPr="00F12919">
        <w:rPr>
          <w:spacing w:val="5"/>
        </w:rPr>
        <w:t>a</w:t>
      </w:r>
      <w:r w:rsidRPr="00F12919">
        <w:t>t</w:t>
      </w:r>
      <w:r w:rsidRPr="00F12919">
        <w:rPr>
          <w:spacing w:val="3"/>
        </w:rPr>
        <w:t xml:space="preserve"> </w:t>
      </w:r>
      <w:r w:rsidRPr="00F12919">
        <w:rPr>
          <w:spacing w:val="6"/>
        </w:rPr>
        <w:t>p</w:t>
      </w:r>
      <w:r w:rsidRPr="00F12919">
        <w:rPr>
          <w:spacing w:val="2"/>
        </w:rPr>
        <w:t>l</w:t>
      </w:r>
      <w:r w:rsidRPr="00F12919">
        <w:rPr>
          <w:spacing w:val="5"/>
        </w:rPr>
        <w:t>ea</w:t>
      </w:r>
      <w:r w:rsidRPr="00F12919">
        <w:rPr>
          <w:spacing w:val="4"/>
        </w:rPr>
        <w:t>s</w:t>
      </w:r>
      <w:r w:rsidRPr="00F12919">
        <w:rPr>
          <w:spacing w:val="3"/>
        </w:rPr>
        <w:t>u</w:t>
      </w:r>
      <w:r w:rsidRPr="00F12919">
        <w:rPr>
          <w:spacing w:val="5"/>
        </w:rPr>
        <w:t>r</w:t>
      </w:r>
      <w:r w:rsidRPr="00F12919">
        <w:t>e</w:t>
      </w:r>
      <w:r w:rsidRPr="00F12919">
        <w:rPr>
          <w:spacing w:val="-2"/>
        </w:rPr>
        <w:t xml:space="preserve"> </w:t>
      </w:r>
      <w:r w:rsidRPr="00F12919">
        <w:rPr>
          <w:spacing w:val="6"/>
        </w:rPr>
        <w:t>o</w:t>
      </w:r>
      <w:r w:rsidRPr="00F12919">
        <w:rPr>
          <w:spacing w:val="3"/>
        </w:rPr>
        <w:t>u</w:t>
      </w:r>
      <w:r w:rsidRPr="00F12919">
        <w:t>t</w:t>
      </w:r>
      <w:r w:rsidRPr="00F12919">
        <w:rPr>
          <w:spacing w:val="4"/>
        </w:rPr>
        <w:t xml:space="preserve"> </w:t>
      </w:r>
      <w:r w:rsidRPr="00F12919">
        <w:rPr>
          <w:spacing w:val="6"/>
        </w:rPr>
        <w:t>o</w:t>
      </w:r>
      <w:r w:rsidRPr="00F12919">
        <w:t>f</w:t>
      </w:r>
      <w:r w:rsidRPr="00F12919">
        <w:rPr>
          <w:spacing w:val="6"/>
        </w:rPr>
        <w:t xml:space="preserve"> </w:t>
      </w:r>
      <w:r w:rsidRPr="00F12919">
        <w:rPr>
          <w:spacing w:val="4"/>
        </w:rPr>
        <w:t>s</w:t>
      </w:r>
      <w:r w:rsidRPr="00F12919">
        <w:rPr>
          <w:spacing w:val="5"/>
        </w:rPr>
        <w:t>ee</w:t>
      </w:r>
      <w:r w:rsidRPr="00F12919">
        <w:rPr>
          <w:spacing w:val="2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3"/>
        </w:rPr>
        <w:t xml:space="preserve"> h</w:t>
      </w:r>
      <w:r w:rsidRPr="00F12919">
        <w:rPr>
          <w:spacing w:val="5"/>
        </w:rPr>
        <w:t>a</w:t>
      </w:r>
      <w:r w:rsidRPr="00F12919">
        <w:rPr>
          <w:spacing w:val="6"/>
        </w:rPr>
        <w:t>pp</w:t>
      </w:r>
      <w:r w:rsidRPr="00F12919">
        <w:t>y</w:t>
      </w:r>
      <w:r w:rsidRPr="00F12919">
        <w:rPr>
          <w:spacing w:val="1"/>
        </w:rPr>
        <w:t xml:space="preserve"> </w:t>
      </w:r>
      <w:r w:rsidRPr="00F12919">
        <w:rPr>
          <w:spacing w:val="3"/>
        </w:rPr>
        <w:t>f</w:t>
      </w:r>
      <w:r w:rsidRPr="00F12919">
        <w:rPr>
          <w:spacing w:val="5"/>
        </w:rPr>
        <w:t>ace</w:t>
      </w:r>
      <w:r w:rsidRPr="00F12919">
        <w:t>s</w:t>
      </w:r>
      <w:r w:rsidRPr="00F12919">
        <w:rPr>
          <w:spacing w:val="3"/>
        </w:rPr>
        <w:t xml:space="preserve"> </w:t>
      </w:r>
      <w:r w:rsidRPr="00F12919">
        <w:rPr>
          <w:spacing w:val="5"/>
        </w:rPr>
        <w:t>e</w:t>
      </w:r>
      <w:r w:rsidRPr="00F12919">
        <w:rPr>
          <w:spacing w:val="1"/>
        </w:rPr>
        <w:t>n</w:t>
      </w:r>
      <w:r w:rsidRPr="00F12919">
        <w:rPr>
          <w:spacing w:val="7"/>
        </w:rPr>
        <w:t>j</w:t>
      </w:r>
      <w:r w:rsidRPr="00F12919">
        <w:rPr>
          <w:spacing w:val="6"/>
        </w:rPr>
        <w:t>o</w:t>
      </w:r>
      <w:r w:rsidRPr="00F12919">
        <w:rPr>
          <w:spacing w:val="1"/>
        </w:rPr>
        <w:t>y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1"/>
        </w:rPr>
        <w:t xml:space="preserve"> </w:t>
      </w:r>
      <w:r w:rsidRPr="00F12919">
        <w:t xml:space="preserve">a </w:t>
      </w:r>
      <w:r w:rsidRPr="00F12919">
        <w:rPr>
          <w:spacing w:val="3"/>
        </w:rPr>
        <w:t>g</w:t>
      </w:r>
      <w:r w:rsidRPr="00F12919">
        <w:rPr>
          <w:spacing w:val="6"/>
        </w:rPr>
        <w:t>o</w:t>
      </w:r>
      <w:r w:rsidRPr="00F12919">
        <w:rPr>
          <w:spacing w:val="3"/>
        </w:rPr>
        <w:t>o</w:t>
      </w:r>
      <w:r w:rsidRPr="00F12919">
        <w:t>d</w:t>
      </w:r>
      <w:r w:rsidRPr="00F12919">
        <w:rPr>
          <w:spacing w:val="7"/>
        </w:rPr>
        <w:t xml:space="preserve"> </w:t>
      </w:r>
      <w:r w:rsidRPr="00F12919">
        <w:rPr>
          <w:spacing w:val="1"/>
        </w:rPr>
        <w:t>m</w:t>
      </w:r>
      <w:r w:rsidRPr="00F12919">
        <w:rPr>
          <w:spacing w:val="5"/>
        </w:rPr>
        <w:t>ea</w:t>
      </w:r>
      <w:r w:rsidRPr="00F12919">
        <w:t>l</w:t>
      </w:r>
      <w:r w:rsidRPr="00F12919">
        <w:rPr>
          <w:spacing w:val="7"/>
        </w:rPr>
        <w:t xml:space="preserve"> </w:t>
      </w:r>
      <w:r w:rsidRPr="00F12919">
        <w:rPr>
          <w:spacing w:val="4"/>
        </w:rPr>
        <w:t>t</w:t>
      </w:r>
      <w:r w:rsidRPr="00F12919">
        <w:rPr>
          <w:spacing w:val="3"/>
        </w:rPr>
        <w:t>h</w:t>
      </w:r>
      <w:r w:rsidRPr="00F12919">
        <w:rPr>
          <w:spacing w:val="5"/>
        </w:rPr>
        <w:t>a</w:t>
      </w:r>
      <w:r w:rsidRPr="00F12919">
        <w:t>t</w:t>
      </w:r>
      <w:r w:rsidRPr="00F12919">
        <w:rPr>
          <w:spacing w:val="4"/>
        </w:rPr>
        <w:t xml:space="preserve"> </w:t>
      </w:r>
      <w:r w:rsidRPr="00F12919">
        <w:rPr>
          <w:spacing w:val="3"/>
        </w:rPr>
        <w:t>h</w:t>
      </w:r>
      <w:r w:rsidRPr="00F12919">
        <w:t>e</w:t>
      </w:r>
      <w:r w:rsidRPr="00F12919">
        <w:rPr>
          <w:spacing w:val="8"/>
        </w:rPr>
        <w:t xml:space="preserve"> </w:t>
      </w:r>
      <w:r w:rsidRPr="00F12919">
        <w:rPr>
          <w:spacing w:val="3"/>
        </w:rPr>
        <w:t>h</w:t>
      </w:r>
      <w:r w:rsidRPr="00F12919">
        <w:rPr>
          <w:spacing w:val="5"/>
        </w:rPr>
        <w:t>a</w:t>
      </w:r>
      <w:r w:rsidRPr="00F12919">
        <w:t>s</w:t>
      </w:r>
      <w:r w:rsidRPr="00F12919">
        <w:rPr>
          <w:spacing w:val="4"/>
        </w:rPr>
        <w:t xml:space="preserve"> </w:t>
      </w:r>
      <w:r w:rsidRPr="00F12919">
        <w:rPr>
          <w:spacing w:val="3"/>
        </w:rPr>
        <w:t>c</w:t>
      </w:r>
      <w:r w:rsidRPr="00F12919">
        <w:rPr>
          <w:spacing w:val="6"/>
        </w:rPr>
        <w:t>oo</w:t>
      </w:r>
      <w:r w:rsidRPr="00F12919">
        <w:rPr>
          <w:spacing w:val="3"/>
        </w:rPr>
        <w:t>ke</w:t>
      </w:r>
      <w:r w:rsidRPr="00F12919">
        <w:rPr>
          <w:spacing w:val="10"/>
        </w:rPr>
        <w:t>d</w:t>
      </w:r>
      <w:r w:rsidRPr="00F12919">
        <w:t>.</w:t>
      </w:r>
      <w:r w:rsidRPr="00F12919">
        <w:rPr>
          <w:spacing w:val="2"/>
        </w:rPr>
        <w:t xml:space="preserve"> A</w:t>
      </w:r>
      <w:r w:rsidRPr="00F12919">
        <w:t>s</w:t>
      </w:r>
      <w:r w:rsidRPr="00F12919">
        <w:rPr>
          <w:spacing w:val="7"/>
        </w:rPr>
        <w:t xml:space="preserve"> </w:t>
      </w:r>
      <w:r w:rsidRPr="00F12919">
        <w:t>a</w:t>
      </w:r>
      <w:r w:rsidRPr="00F12919">
        <w:rPr>
          <w:spacing w:val="9"/>
        </w:rPr>
        <w:t xml:space="preserve"> </w:t>
      </w:r>
      <w:r w:rsidRPr="00F12919">
        <w:rPr>
          <w:spacing w:val="3"/>
        </w:rPr>
        <w:t>n</w:t>
      </w:r>
      <w:r w:rsidRPr="00F12919">
        <w:rPr>
          <w:spacing w:val="5"/>
        </w:rPr>
        <w:t>a</w:t>
      </w:r>
      <w:r w:rsidRPr="00F12919">
        <w:rPr>
          <w:spacing w:val="4"/>
        </w:rPr>
        <w:t>t</w:t>
      </w:r>
      <w:r w:rsidRPr="00F12919">
        <w:rPr>
          <w:spacing w:val="3"/>
        </w:rPr>
        <w:t>ur</w:t>
      </w:r>
      <w:r w:rsidRPr="00F12919">
        <w:rPr>
          <w:spacing w:val="5"/>
        </w:rPr>
        <w:t>a</w:t>
      </w:r>
      <w:r w:rsidRPr="00F12919">
        <w:t>l</w:t>
      </w:r>
      <w:r w:rsidRPr="00F12919">
        <w:rPr>
          <w:spacing w:val="1"/>
        </w:rPr>
        <w:t xml:space="preserve"> </w:t>
      </w:r>
      <w:r w:rsidRPr="00F12919">
        <w:rPr>
          <w:spacing w:val="4"/>
        </w:rPr>
        <w:t>l</w:t>
      </w:r>
      <w:r w:rsidRPr="00F12919">
        <w:rPr>
          <w:spacing w:val="5"/>
        </w:rPr>
        <w:t>e</w:t>
      </w:r>
      <w:r w:rsidRPr="00F12919">
        <w:rPr>
          <w:spacing w:val="3"/>
        </w:rPr>
        <w:t>a</w:t>
      </w:r>
      <w:r w:rsidRPr="00F12919">
        <w:rPr>
          <w:spacing w:val="6"/>
        </w:rPr>
        <w:t>d</w:t>
      </w:r>
      <w:r w:rsidRPr="00F12919">
        <w:rPr>
          <w:spacing w:val="3"/>
        </w:rPr>
        <w:t>e</w:t>
      </w:r>
      <w:r w:rsidRPr="00F12919">
        <w:t>r</w:t>
      </w:r>
      <w:r w:rsidRPr="00F12919">
        <w:rPr>
          <w:spacing w:val="5"/>
        </w:rPr>
        <w:t xml:space="preserve"> </w:t>
      </w:r>
      <w:r w:rsidRPr="00F12919">
        <w:rPr>
          <w:spacing w:val="3"/>
        </w:rPr>
        <w:t>h</w:t>
      </w:r>
      <w:r w:rsidRPr="00F12919">
        <w:t>e</w:t>
      </w:r>
      <w:r w:rsidRPr="00F12919">
        <w:rPr>
          <w:spacing w:val="6"/>
        </w:rPr>
        <w:t xml:space="preserve"> </w:t>
      </w:r>
      <w:r w:rsidRPr="00F12919">
        <w:rPr>
          <w:spacing w:val="4"/>
        </w:rPr>
        <w:t>i</w:t>
      </w:r>
      <w:r w:rsidRPr="00F12919">
        <w:t>s</w:t>
      </w:r>
      <w:r w:rsidRPr="00F12919">
        <w:rPr>
          <w:spacing w:val="6"/>
        </w:rPr>
        <w:t xml:space="preserve"> </w:t>
      </w:r>
      <w:r w:rsidRPr="00F12919">
        <w:rPr>
          <w:spacing w:val="3"/>
        </w:rPr>
        <w:t>n</w:t>
      </w:r>
      <w:r w:rsidRPr="00F12919">
        <w:rPr>
          <w:spacing w:val="6"/>
        </w:rPr>
        <w:t>o</w:t>
      </w:r>
      <w:r w:rsidRPr="00F12919">
        <w:t>t</w:t>
      </w:r>
      <w:r w:rsidRPr="00F12919">
        <w:rPr>
          <w:spacing w:val="4"/>
        </w:rPr>
        <w:t xml:space="preserve"> </w:t>
      </w:r>
      <w:r w:rsidRPr="00F12919">
        <w:rPr>
          <w:spacing w:val="6"/>
        </w:rPr>
        <w:t>o</w:t>
      </w:r>
      <w:r w:rsidRPr="00F12919">
        <w:rPr>
          <w:spacing w:val="3"/>
        </w:rPr>
        <w:t>n</w:t>
      </w:r>
      <w:r w:rsidRPr="00F12919">
        <w:rPr>
          <w:spacing w:val="4"/>
        </w:rPr>
        <w:t>l</w:t>
      </w:r>
      <w:r w:rsidRPr="00F12919">
        <w:t>y</w:t>
      </w:r>
      <w:r w:rsidRPr="00F12919">
        <w:rPr>
          <w:spacing w:val="2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6"/>
        </w:rPr>
        <w:t>b</w:t>
      </w:r>
      <w:r w:rsidRPr="00F12919">
        <w:rPr>
          <w:spacing w:val="2"/>
        </w:rPr>
        <w:t>l</w:t>
      </w:r>
      <w:r w:rsidRPr="00F12919">
        <w:t>e</w:t>
      </w:r>
      <w:r w:rsidRPr="00F12919">
        <w:rPr>
          <w:spacing w:val="7"/>
        </w:rPr>
        <w:t xml:space="preserve"> </w:t>
      </w:r>
      <w:r w:rsidRPr="00F12919">
        <w:rPr>
          <w:spacing w:val="2"/>
        </w:rPr>
        <w:t>t</w:t>
      </w:r>
      <w:r w:rsidRPr="00F12919">
        <w:t>o</w:t>
      </w:r>
      <w:r w:rsidRPr="00F12919">
        <w:rPr>
          <w:spacing w:val="9"/>
        </w:rPr>
        <w:t xml:space="preserve"> </w:t>
      </w:r>
      <w:r w:rsidRPr="00F12919">
        <w:rPr>
          <w:spacing w:val="3"/>
        </w:rPr>
        <w:t>g</w:t>
      </w:r>
      <w:r w:rsidRPr="00F12919">
        <w:rPr>
          <w:spacing w:val="4"/>
        </w:rPr>
        <w:t>i</w:t>
      </w:r>
      <w:r w:rsidRPr="00F12919">
        <w:rPr>
          <w:spacing w:val="3"/>
        </w:rPr>
        <w:t>v</w:t>
      </w:r>
      <w:r w:rsidRPr="00F12919">
        <w:t>e</w:t>
      </w:r>
      <w:r w:rsidRPr="00F12919">
        <w:rPr>
          <w:spacing w:val="5"/>
        </w:rPr>
        <w:t xml:space="preserve"> </w:t>
      </w:r>
      <w:r w:rsidRPr="00F12919">
        <w:rPr>
          <w:spacing w:val="3"/>
        </w:rPr>
        <w:t>or</w:t>
      </w:r>
      <w:r w:rsidRPr="00F12919">
        <w:rPr>
          <w:spacing w:val="6"/>
        </w:rPr>
        <w:t>d</w:t>
      </w:r>
      <w:r w:rsidRPr="00F12919">
        <w:rPr>
          <w:spacing w:val="3"/>
        </w:rPr>
        <w:t>e</w:t>
      </w:r>
      <w:r w:rsidRPr="00F12919">
        <w:rPr>
          <w:spacing w:val="5"/>
        </w:rPr>
        <w:t>r</w:t>
      </w:r>
      <w:r w:rsidRPr="00F12919">
        <w:t xml:space="preserve">s 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t>d</w:t>
      </w:r>
      <w:r w:rsidRPr="00F12919">
        <w:rPr>
          <w:spacing w:val="5"/>
        </w:rPr>
        <w:t xml:space="preserve"> </w:t>
      </w:r>
      <w:r w:rsidRPr="00F12919">
        <w:rPr>
          <w:spacing w:val="6"/>
        </w:rPr>
        <w:t>d</w:t>
      </w:r>
      <w:r w:rsidRPr="00F12919">
        <w:rPr>
          <w:spacing w:val="5"/>
        </w:rPr>
        <w:t>e</w:t>
      </w:r>
      <w:r w:rsidRPr="00F12919">
        <w:rPr>
          <w:spacing w:val="2"/>
        </w:rPr>
        <w:t>l</w:t>
      </w:r>
      <w:r w:rsidRPr="00F12919">
        <w:rPr>
          <w:spacing w:val="5"/>
        </w:rPr>
        <w:t>e</w:t>
      </w:r>
      <w:r w:rsidRPr="00F12919">
        <w:rPr>
          <w:spacing w:val="3"/>
        </w:rPr>
        <w:t>g</w:t>
      </w:r>
      <w:r w:rsidRPr="00F12919">
        <w:rPr>
          <w:spacing w:val="5"/>
        </w:rPr>
        <w:t>a</w:t>
      </w:r>
      <w:r w:rsidRPr="00F12919">
        <w:rPr>
          <w:spacing w:val="4"/>
        </w:rPr>
        <w:t>t</w:t>
      </w:r>
      <w:r w:rsidRPr="00F12919">
        <w:t>e</w:t>
      </w:r>
      <w:r w:rsidRPr="00F12919">
        <w:rPr>
          <w:spacing w:val="1"/>
        </w:rPr>
        <w:t xml:space="preserve"> </w:t>
      </w:r>
      <w:r w:rsidRPr="00F12919">
        <w:rPr>
          <w:spacing w:val="4"/>
        </w:rPr>
        <w:t>t</w:t>
      </w:r>
      <w:r w:rsidRPr="00F12919">
        <w:rPr>
          <w:spacing w:val="5"/>
        </w:rPr>
        <w:t>a</w:t>
      </w:r>
      <w:r w:rsidRPr="00F12919">
        <w:rPr>
          <w:spacing w:val="4"/>
        </w:rPr>
        <w:t>s</w:t>
      </w:r>
      <w:r w:rsidRPr="00F12919">
        <w:rPr>
          <w:spacing w:val="3"/>
        </w:rPr>
        <w:t>k</w:t>
      </w:r>
      <w:r w:rsidRPr="00F12919">
        <w:rPr>
          <w:spacing w:val="8"/>
        </w:rPr>
        <w:t>s</w:t>
      </w:r>
      <w:r w:rsidRPr="00F12919">
        <w:t>,</w:t>
      </w:r>
      <w:r w:rsidRPr="00F12919">
        <w:rPr>
          <w:spacing w:val="3"/>
        </w:rPr>
        <w:t xml:space="preserve"> </w:t>
      </w:r>
      <w:r w:rsidRPr="00F12919">
        <w:rPr>
          <w:spacing w:val="6"/>
        </w:rPr>
        <w:t>b</w:t>
      </w:r>
      <w:r w:rsidRPr="00F12919">
        <w:rPr>
          <w:spacing w:val="3"/>
        </w:rPr>
        <w:t>u</w:t>
      </w:r>
      <w:r w:rsidRPr="00F12919">
        <w:t>t</w:t>
      </w:r>
      <w:r w:rsidRPr="00F12919">
        <w:rPr>
          <w:spacing w:val="5"/>
        </w:rPr>
        <w:t xml:space="preserve"> </w:t>
      </w:r>
      <w:r w:rsidRPr="00F12919">
        <w:rPr>
          <w:spacing w:val="4"/>
        </w:rPr>
        <w:t>i</w:t>
      </w:r>
      <w:r w:rsidRPr="00F12919">
        <w:t>s</w:t>
      </w:r>
      <w:r w:rsidRPr="00F12919">
        <w:rPr>
          <w:spacing w:val="6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4"/>
        </w:rPr>
        <w:t>l</w:t>
      </w:r>
      <w:r w:rsidRPr="00F12919">
        <w:rPr>
          <w:spacing w:val="2"/>
        </w:rPr>
        <w:t>s</w:t>
      </w:r>
      <w:r w:rsidRPr="00F12919">
        <w:t>o</w:t>
      </w:r>
      <w:r w:rsidRPr="00F12919">
        <w:rPr>
          <w:spacing w:val="7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6"/>
        </w:rPr>
        <w:t>b</w:t>
      </w:r>
      <w:r w:rsidRPr="00F12919">
        <w:rPr>
          <w:spacing w:val="2"/>
        </w:rPr>
        <w:t>l</w:t>
      </w:r>
      <w:r w:rsidRPr="00F12919">
        <w:t>e</w:t>
      </w:r>
      <w:r w:rsidRPr="00F12919">
        <w:rPr>
          <w:spacing w:val="7"/>
        </w:rPr>
        <w:t xml:space="preserve"> </w:t>
      </w:r>
      <w:r w:rsidRPr="00F12919">
        <w:rPr>
          <w:spacing w:val="2"/>
        </w:rPr>
        <w:t>t</w:t>
      </w:r>
      <w:r w:rsidRPr="00F12919">
        <w:t>o</w:t>
      </w:r>
      <w:r w:rsidRPr="00F12919">
        <w:rPr>
          <w:spacing w:val="8"/>
        </w:rPr>
        <w:t xml:space="preserve"> </w:t>
      </w:r>
      <w:r w:rsidRPr="00F12919">
        <w:rPr>
          <w:spacing w:val="5"/>
        </w:rPr>
        <w:t>r</w:t>
      </w:r>
      <w:r w:rsidRPr="00F12919">
        <w:rPr>
          <w:spacing w:val="3"/>
        </w:rPr>
        <w:t>e</w:t>
      </w:r>
      <w:r w:rsidRPr="00F12919">
        <w:rPr>
          <w:spacing w:val="4"/>
        </w:rPr>
        <w:t>li</w:t>
      </w:r>
      <w:r w:rsidRPr="00F12919">
        <w:rPr>
          <w:spacing w:val="3"/>
        </w:rPr>
        <w:t>a</w:t>
      </w:r>
      <w:r w:rsidRPr="00F12919">
        <w:rPr>
          <w:spacing w:val="6"/>
        </w:rPr>
        <w:t>b</w:t>
      </w:r>
      <w:r w:rsidRPr="00F12919">
        <w:rPr>
          <w:spacing w:val="4"/>
        </w:rPr>
        <w:t>l</w:t>
      </w:r>
      <w:r w:rsidRPr="00F12919">
        <w:t xml:space="preserve">y </w:t>
      </w:r>
      <w:r w:rsidRPr="00F12919">
        <w:rPr>
          <w:spacing w:val="5"/>
        </w:rPr>
        <w:t>ca</w:t>
      </w:r>
      <w:r w:rsidRPr="00F12919">
        <w:rPr>
          <w:spacing w:val="3"/>
        </w:rPr>
        <w:t>r</w:t>
      </w:r>
      <w:r w:rsidRPr="00F12919">
        <w:rPr>
          <w:spacing w:val="5"/>
        </w:rPr>
        <w:t>r</w:t>
      </w:r>
      <w:r w:rsidRPr="00F12919">
        <w:t>y</w:t>
      </w:r>
      <w:r w:rsidRPr="00F12919">
        <w:rPr>
          <w:spacing w:val="2"/>
        </w:rPr>
        <w:t xml:space="preserve"> </w:t>
      </w:r>
      <w:r w:rsidRPr="00F12919">
        <w:rPr>
          <w:spacing w:val="6"/>
        </w:rPr>
        <w:t>o</w:t>
      </w:r>
      <w:r w:rsidRPr="00F12919">
        <w:rPr>
          <w:spacing w:val="3"/>
        </w:rPr>
        <w:t>u</w:t>
      </w:r>
      <w:r w:rsidRPr="00F12919">
        <w:t>t</w:t>
      </w:r>
      <w:r w:rsidRPr="00F12919">
        <w:rPr>
          <w:spacing w:val="4"/>
        </w:rPr>
        <w:t xml:space="preserve"> </w:t>
      </w:r>
      <w:r w:rsidRPr="00F12919">
        <w:rPr>
          <w:spacing w:val="3"/>
        </w:rPr>
        <w:t>o</w:t>
      </w:r>
      <w:r w:rsidRPr="00F12919">
        <w:rPr>
          <w:spacing w:val="5"/>
        </w:rPr>
        <w:t>r</w:t>
      </w:r>
      <w:r w:rsidRPr="00F12919">
        <w:rPr>
          <w:spacing w:val="3"/>
        </w:rPr>
        <w:t>d</w:t>
      </w:r>
      <w:r w:rsidRPr="00F12919">
        <w:rPr>
          <w:spacing w:val="5"/>
        </w:rPr>
        <w:t>er</w:t>
      </w:r>
      <w:r w:rsidRPr="00F12919">
        <w:t>s</w:t>
      </w:r>
      <w:r w:rsidRPr="00F12919">
        <w:rPr>
          <w:spacing w:val="2"/>
        </w:rPr>
        <w:t xml:space="preserve"> </w:t>
      </w:r>
      <w:r w:rsidRPr="00F12919">
        <w:rPr>
          <w:spacing w:val="5"/>
        </w:rPr>
        <w:t>a</w:t>
      </w:r>
      <w:r w:rsidRPr="00F12919">
        <w:t>s</w:t>
      </w:r>
      <w:r w:rsidRPr="00F12919">
        <w:rPr>
          <w:spacing w:val="14"/>
        </w:rPr>
        <w:t xml:space="preserve"> </w:t>
      </w:r>
      <w:r w:rsidRPr="00F12919">
        <w:t>w</w:t>
      </w:r>
      <w:r w:rsidRPr="00F12919">
        <w:rPr>
          <w:spacing w:val="5"/>
        </w:rPr>
        <w:t>e</w:t>
      </w:r>
      <w:r w:rsidRPr="00F12919">
        <w:rPr>
          <w:spacing w:val="4"/>
        </w:rPr>
        <w:t>ll</w:t>
      </w:r>
      <w:r w:rsidRPr="00F12919">
        <w:t>.</w:t>
      </w:r>
      <w:r w:rsidRPr="00F12919">
        <w:rPr>
          <w:spacing w:val="7"/>
        </w:rPr>
        <w:t xml:space="preserve"> </w:t>
      </w:r>
      <w:r w:rsidRPr="00F12919">
        <w:rPr>
          <w:spacing w:val="2"/>
        </w:rPr>
        <w:t>A</w:t>
      </w:r>
      <w:r w:rsidRPr="00F12919">
        <w:t>s</w:t>
      </w:r>
      <w:r w:rsidRPr="00F12919">
        <w:rPr>
          <w:spacing w:val="7"/>
        </w:rPr>
        <w:t xml:space="preserve"> </w:t>
      </w:r>
      <w:r w:rsidRPr="00F12919">
        <w:t xml:space="preserve">a </w:t>
      </w:r>
      <w:r w:rsidRPr="00F12919">
        <w:rPr>
          <w:spacing w:val="5"/>
        </w:rPr>
        <w:t>e</w:t>
      </w:r>
      <w:r w:rsidRPr="00F12919">
        <w:rPr>
          <w:spacing w:val="3"/>
        </w:rPr>
        <w:t>x</w:t>
      </w:r>
      <w:r w:rsidRPr="00F12919">
        <w:rPr>
          <w:spacing w:val="6"/>
        </w:rPr>
        <w:t>p</w:t>
      </w:r>
      <w:r w:rsidRPr="00F12919">
        <w:rPr>
          <w:spacing w:val="3"/>
        </w:rPr>
        <w:t>e</w:t>
      </w:r>
      <w:r w:rsidRPr="00F12919">
        <w:rPr>
          <w:spacing w:val="5"/>
        </w:rPr>
        <w:t>r</w:t>
      </w:r>
      <w:r w:rsidRPr="00F12919">
        <w:rPr>
          <w:spacing w:val="4"/>
        </w:rPr>
        <w:t>i</w:t>
      </w:r>
      <w:r w:rsidRPr="00F12919">
        <w:rPr>
          <w:spacing w:val="5"/>
        </w:rPr>
        <w:t>e</w:t>
      </w:r>
      <w:r w:rsidRPr="00F12919">
        <w:rPr>
          <w:spacing w:val="3"/>
        </w:rPr>
        <w:t>n</w:t>
      </w:r>
      <w:r w:rsidRPr="00F12919">
        <w:rPr>
          <w:spacing w:val="5"/>
        </w:rPr>
        <w:t>c</w:t>
      </w:r>
      <w:r w:rsidRPr="00F12919">
        <w:rPr>
          <w:spacing w:val="3"/>
        </w:rPr>
        <w:t>e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4"/>
        </w:rPr>
        <w:t>C</w:t>
      </w:r>
      <w:r w:rsidRPr="00F12919">
        <w:rPr>
          <w:spacing w:val="3"/>
        </w:rPr>
        <w:t>h</w:t>
      </w:r>
      <w:r w:rsidRPr="00F12919">
        <w:rPr>
          <w:spacing w:val="5"/>
        </w:rPr>
        <w:t>e</w:t>
      </w:r>
      <w:r w:rsidRPr="00F12919">
        <w:t>f</w:t>
      </w:r>
      <w:r w:rsidRPr="00F12919">
        <w:rPr>
          <w:spacing w:val="4"/>
        </w:rPr>
        <w:t xml:space="preserve"> </w:t>
      </w:r>
      <w:r w:rsidRPr="00F12919">
        <w:rPr>
          <w:spacing w:val="7"/>
        </w:rPr>
        <w:t>h</w:t>
      </w:r>
      <w:r w:rsidRPr="00F12919">
        <w:t>e</w:t>
      </w:r>
      <w:r w:rsidRPr="00F12919">
        <w:rPr>
          <w:spacing w:val="8"/>
        </w:rPr>
        <w:t xml:space="preserve"> </w:t>
      </w:r>
      <w:r w:rsidRPr="00F12919">
        <w:rPr>
          <w:spacing w:val="3"/>
        </w:rPr>
        <w:t>h</w:t>
      </w:r>
      <w:r w:rsidRPr="00F12919">
        <w:rPr>
          <w:spacing w:val="5"/>
        </w:rPr>
        <w:t>a</w:t>
      </w:r>
      <w:r w:rsidRPr="00F12919">
        <w:t>s</w:t>
      </w:r>
      <w:r w:rsidRPr="00F12919">
        <w:rPr>
          <w:spacing w:val="4"/>
        </w:rPr>
        <w:t xml:space="preserve"> </w:t>
      </w:r>
      <w:r w:rsidRPr="00F12919">
        <w:t>a</w:t>
      </w:r>
      <w:r w:rsidRPr="00F12919">
        <w:rPr>
          <w:spacing w:val="7"/>
        </w:rPr>
        <w:t xml:space="preserve"> </w:t>
      </w:r>
      <w:r w:rsidRPr="00F12919">
        <w:rPr>
          <w:spacing w:val="6"/>
        </w:rPr>
        <w:t>p</w:t>
      </w:r>
      <w:r w:rsidRPr="00F12919">
        <w:rPr>
          <w:spacing w:val="3"/>
        </w:rPr>
        <w:t>r</w:t>
      </w:r>
      <w:r w:rsidRPr="00F12919">
        <w:rPr>
          <w:spacing w:val="6"/>
        </w:rPr>
        <w:t>o</w:t>
      </w:r>
      <w:r w:rsidRPr="00F12919">
        <w:rPr>
          <w:spacing w:val="3"/>
        </w:rPr>
        <w:t>v</w:t>
      </w:r>
      <w:r w:rsidRPr="00F12919">
        <w:rPr>
          <w:spacing w:val="5"/>
        </w:rPr>
        <w:t>e</w:t>
      </w:r>
      <w:r w:rsidRPr="00F12919">
        <w:t>n</w:t>
      </w:r>
      <w:r w:rsidRPr="00F12919">
        <w:rPr>
          <w:spacing w:val="2"/>
        </w:rPr>
        <w:t xml:space="preserve"> t</w:t>
      </w:r>
      <w:r w:rsidRPr="00F12919">
        <w:rPr>
          <w:spacing w:val="5"/>
        </w:rPr>
        <w:t>rac</w:t>
      </w:r>
      <w:r w:rsidRPr="00F12919">
        <w:t>k</w:t>
      </w:r>
      <w:r w:rsidRPr="00F12919">
        <w:rPr>
          <w:spacing w:val="2"/>
        </w:rPr>
        <w:t xml:space="preserve"> </w:t>
      </w:r>
      <w:r w:rsidRPr="00F12919">
        <w:rPr>
          <w:spacing w:val="5"/>
        </w:rPr>
        <w:t>r</w:t>
      </w:r>
      <w:r w:rsidRPr="00F12919">
        <w:rPr>
          <w:spacing w:val="3"/>
        </w:rPr>
        <w:t>e</w:t>
      </w:r>
      <w:r w:rsidRPr="00F12919">
        <w:rPr>
          <w:spacing w:val="5"/>
        </w:rPr>
        <w:t>c</w:t>
      </w:r>
      <w:r w:rsidRPr="00F12919">
        <w:rPr>
          <w:spacing w:val="3"/>
        </w:rPr>
        <w:t>or</w:t>
      </w:r>
      <w:r w:rsidRPr="00F12919">
        <w:t>d</w:t>
      </w:r>
      <w:r w:rsidRPr="00F12919">
        <w:rPr>
          <w:spacing w:val="3"/>
        </w:rPr>
        <w:t xml:space="preserve"> </w:t>
      </w:r>
      <w:r w:rsidRPr="00F12919">
        <w:rPr>
          <w:spacing w:val="6"/>
        </w:rPr>
        <w:t>o</w:t>
      </w:r>
      <w:r w:rsidRPr="00F12919">
        <w:t>f</w:t>
      </w:r>
      <w:r w:rsidRPr="00F12919">
        <w:rPr>
          <w:spacing w:val="6"/>
        </w:rPr>
        <w:t xml:space="preserve"> </w:t>
      </w:r>
      <w:r w:rsidRPr="00F12919">
        <w:rPr>
          <w:spacing w:val="1"/>
        </w:rPr>
        <w:t>m</w:t>
      </w:r>
      <w:r w:rsidRPr="00F12919">
        <w:rPr>
          <w:spacing w:val="5"/>
        </w:rPr>
        <w:t>a</w:t>
      </w:r>
      <w:r w:rsidRPr="00F12919">
        <w:rPr>
          <w:spacing w:val="3"/>
        </w:rPr>
        <w:t>k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5"/>
        </w:rPr>
        <w:t xml:space="preserve"> </w:t>
      </w:r>
      <w:r w:rsidRPr="00F12919">
        <w:rPr>
          <w:spacing w:val="3"/>
        </w:rPr>
        <w:t>g</w:t>
      </w:r>
      <w:r w:rsidRPr="00F12919">
        <w:rPr>
          <w:spacing w:val="5"/>
        </w:rPr>
        <w:t>rea</w:t>
      </w:r>
      <w:r w:rsidRPr="00F12919">
        <w:t>t</w:t>
      </w:r>
      <w:r w:rsidRPr="00F12919">
        <w:rPr>
          <w:spacing w:val="3"/>
        </w:rPr>
        <w:t xml:space="preserve"> fo</w:t>
      </w:r>
      <w:r w:rsidRPr="00F12919">
        <w:rPr>
          <w:spacing w:val="6"/>
        </w:rPr>
        <w:t>o</w:t>
      </w:r>
      <w:r w:rsidRPr="00F12919">
        <w:t>d</w:t>
      </w:r>
      <w:r w:rsidRPr="00F12919">
        <w:rPr>
          <w:spacing w:val="4"/>
        </w:rPr>
        <w:t xml:space="preserve"> t</w:t>
      </w:r>
      <w:r w:rsidRPr="00F12919">
        <w:rPr>
          <w:spacing w:val="3"/>
        </w:rPr>
        <w:t>h</w:t>
      </w:r>
      <w:r w:rsidRPr="00F12919">
        <w:rPr>
          <w:spacing w:val="5"/>
        </w:rPr>
        <w:t>a</w:t>
      </w:r>
      <w:r w:rsidRPr="00F12919">
        <w:t>t</w:t>
      </w:r>
      <w:r w:rsidRPr="00F12919">
        <w:rPr>
          <w:spacing w:val="4"/>
        </w:rPr>
        <w:t xml:space="preserve"> </w:t>
      </w:r>
      <w:r w:rsidRPr="00F12919">
        <w:t>w</w:t>
      </w:r>
      <w:r w:rsidRPr="00F12919">
        <w:rPr>
          <w:spacing w:val="5"/>
        </w:rPr>
        <w:t>i</w:t>
      </w:r>
      <w:r w:rsidRPr="00F12919">
        <w:rPr>
          <w:spacing w:val="4"/>
        </w:rPr>
        <w:t>l</w:t>
      </w:r>
      <w:r w:rsidRPr="00F12919">
        <w:t>l</w:t>
      </w:r>
      <w:r w:rsidRPr="00F12919">
        <w:rPr>
          <w:spacing w:val="6"/>
        </w:rPr>
        <w:t xml:space="preserve"> </w:t>
      </w:r>
      <w:r w:rsidRPr="00F12919">
        <w:rPr>
          <w:spacing w:val="5"/>
        </w:rPr>
        <w:t>e</w:t>
      </w:r>
      <w:r w:rsidRPr="00F12919">
        <w:rPr>
          <w:spacing w:val="3"/>
        </w:rPr>
        <w:t>n</w:t>
      </w:r>
      <w:r w:rsidRPr="00F12919">
        <w:rPr>
          <w:spacing w:val="4"/>
        </w:rPr>
        <w:t>ti</w:t>
      </w:r>
      <w:r w:rsidRPr="00F12919">
        <w:rPr>
          <w:spacing w:val="5"/>
        </w:rPr>
        <w:t>c</w:t>
      </w:r>
      <w:r w:rsidRPr="00F12919">
        <w:t xml:space="preserve">e </w:t>
      </w:r>
      <w:r w:rsidRPr="00F12919">
        <w:rPr>
          <w:spacing w:val="6"/>
        </w:rPr>
        <w:t>d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rPr>
          <w:spacing w:val="5"/>
        </w:rPr>
        <w:t>er</w:t>
      </w:r>
      <w:r w:rsidRPr="00F12919">
        <w:t>s</w:t>
      </w:r>
      <w:r w:rsidRPr="00F12919">
        <w:rPr>
          <w:spacing w:val="2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1"/>
        </w:rPr>
        <w:t>n</w:t>
      </w:r>
      <w:r w:rsidRPr="00F12919">
        <w:t>d</w:t>
      </w:r>
      <w:r w:rsidRPr="00F12919">
        <w:rPr>
          <w:spacing w:val="8"/>
        </w:rPr>
        <w:t xml:space="preserve"> </w:t>
      </w:r>
      <w:r w:rsidRPr="00F12919">
        <w:rPr>
          <w:spacing w:val="2"/>
        </w:rPr>
        <w:t>l</w:t>
      </w:r>
      <w:r w:rsidRPr="00F12919">
        <w:rPr>
          <w:spacing w:val="5"/>
        </w:rPr>
        <w:t>ea</w:t>
      </w:r>
      <w:r w:rsidRPr="00F12919">
        <w:rPr>
          <w:spacing w:val="3"/>
        </w:rPr>
        <w:t>v</w:t>
      </w:r>
      <w:r w:rsidRPr="00F12919">
        <w:t>e</w:t>
      </w:r>
      <w:r w:rsidRPr="00F12919">
        <w:rPr>
          <w:spacing w:val="4"/>
        </w:rPr>
        <w:t xml:space="preserve"> t</w:t>
      </w:r>
      <w:r w:rsidRPr="00F12919">
        <w:rPr>
          <w:spacing w:val="3"/>
        </w:rPr>
        <w:t>h</w:t>
      </w:r>
      <w:r w:rsidRPr="00F12919">
        <w:rPr>
          <w:spacing w:val="5"/>
        </w:rPr>
        <w:t>e</w:t>
      </w:r>
      <w:r w:rsidRPr="00F12919">
        <w:t>m</w:t>
      </w:r>
      <w:r w:rsidRPr="00F12919">
        <w:rPr>
          <w:spacing w:val="4"/>
        </w:rPr>
        <w:t xml:space="preserve"> </w:t>
      </w:r>
      <w:r w:rsidRPr="00F12919">
        <w:t>w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rPr>
          <w:spacing w:val="4"/>
        </w:rPr>
        <w:t>ti</w:t>
      </w:r>
      <w:r w:rsidRPr="00F12919">
        <w:rPr>
          <w:spacing w:val="6"/>
        </w:rPr>
        <w:t>n</w:t>
      </w:r>
      <w:r w:rsidRPr="00F12919">
        <w:t>g</w:t>
      </w:r>
      <w:r w:rsidRPr="00F12919">
        <w:rPr>
          <w:spacing w:val="2"/>
        </w:rPr>
        <w:t xml:space="preserve"> </w:t>
      </w:r>
      <w:r w:rsidRPr="00F12919">
        <w:rPr>
          <w:spacing w:val="1"/>
        </w:rPr>
        <w:t>m</w:t>
      </w:r>
      <w:r w:rsidRPr="00F12919">
        <w:rPr>
          <w:spacing w:val="6"/>
        </w:rPr>
        <w:t>o</w:t>
      </w:r>
      <w:r w:rsidRPr="00F12919">
        <w:rPr>
          <w:spacing w:val="5"/>
        </w:rPr>
        <w:t>re</w:t>
      </w:r>
      <w:r w:rsidRPr="00F12919">
        <w:t>.</w:t>
      </w:r>
      <w:r w:rsidRPr="00F12919">
        <w:rPr>
          <w:spacing w:val="13"/>
        </w:rPr>
        <w:t xml:space="preserve"> </w:t>
      </w:r>
      <w:r w:rsidRPr="00F12919">
        <w:rPr>
          <w:spacing w:val="2"/>
        </w:rPr>
        <w:t>H</w:t>
      </w:r>
      <w:r w:rsidRPr="00F12919">
        <w:t>e</w:t>
      </w:r>
      <w:r w:rsidRPr="00F12919">
        <w:rPr>
          <w:spacing w:val="8"/>
        </w:rPr>
        <w:t xml:space="preserve"> </w:t>
      </w:r>
      <w:r w:rsidRPr="00F12919">
        <w:rPr>
          <w:spacing w:val="2"/>
        </w:rPr>
        <w:t>l</w:t>
      </w:r>
      <w:r w:rsidRPr="00F12919">
        <w:rPr>
          <w:spacing w:val="6"/>
        </w:rPr>
        <w:t>o</w:t>
      </w:r>
      <w:r w:rsidRPr="00F12919">
        <w:rPr>
          <w:spacing w:val="3"/>
        </w:rPr>
        <w:t>v</w:t>
      </w:r>
      <w:r w:rsidRPr="00F12919">
        <w:rPr>
          <w:spacing w:val="5"/>
        </w:rPr>
        <w:t>e</w:t>
      </w:r>
      <w:r w:rsidRPr="00F12919">
        <w:t>s</w:t>
      </w:r>
      <w:r w:rsidRPr="00F12919">
        <w:rPr>
          <w:spacing w:val="3"/>
        </w:rPr>
        <w:t xml:space="preserve"> </w:t>
      </w:r>
      <w:r w:rsidRPr="00F12919">
        <w:rPr>
          <w:spacing w:val="4"/>
        </w:rPr>
        <w:t>t</w:t>
      </w:r>
      <w:r w:rsidRPr="00F12919">
        <w:rPr>
          <w:spacing w:val="3"/>
        </w:rPr>
        <w:t>h</w:t>
      </w:r>
      <w:r w:rsidRPr="00F12919">
        <w:t>e</w:t>
      </w:r>
      <w:r w:rsidRPr="00F12919">
        <w:rPr>
          <w:spacing w:val="8"/>
        </w:rPr>
        <w:t xml:space="preserve"> </w:t>
      </w:r>
      <w:r w:rsidRPr="00F12919">
        <w:rPr>
          <w:spacing w:val="3"/>
        </w:rPr>
        <w:t>fr</w:t>
      </w:r>
      <w:r w:rsidRPr="00F12919">
        <w:rPr>
          <w:spacing w:val="5"/>
        </w:rPr>
        <w:t>e</w:t>
      </w:r>
      <w:r w:rsidRPr="00F12919">
        <w:rPr>
          <w:spacing w:val="3"/>
        </w:rPr>
        <w:t>e</w:t>
      </w:r>
      <w:r w:rsidRPr="00F12919">
        <w:rPr>
          <w:spacing w:val="6"/>
        </w:rPr>
        <w:t>d</w:t>
      </w:r>
      <w:r w:rsidRPr="00F12919">
        <w:rPr>
          <w:spacing w:val="3"/>
        </w:rPr>
        <w:t>o</w:t>
      </w:r>
      <w:r w:rsidRPr="00F12919">
        <w:t>m</w:t>
      </w:r>
      <w:r w:rsidRPr="00F12919">
        <w:rPr>
          <w:spacing w:val="-1"/>
        </w:rPr>
        <w:t xml:space="preserve"> </w:t>
      </w:r>
      <w:r w:rsidRPr="00F12919">
        <w:rPr>
          <w:spacing w:val="6"/>
        </w:rPr>
        <w:t>o</w:t>
      </w:r>
      <w:r w:rsidRPr="00F12919">
        <w:t>f</w:t>
      </w:r>
      <w:r w:rsidRPr="00F12919">
        <w:rPr>
          <w:spacing w:val="6"/>
        </w:rPr>
        <w:t xml:space="preserve"> </w:t>
      </w:r>
      <w:r w:rsidRPr="00F12919">
        <w:rPr>
          <w:spacing w:val="5"/>
        </w:rPr>
        <w:t>e</w:t>
      </w:r>
      <w:r w:rsidRPr="00F12919">
        <w:rPr>
          <w:spacing w:val="3"/>
        </w:rPr>
        <w:t>x</w:t>
      </w:r>
      <w:r w:rsidRPr="00F12919">
        <w:rPr>
          <w:spacing w:val="6"/>
        </w:rPr>
        <w:t>p</w:t>
      </w:r>
      <w:r w:rsidRPr="00F12919">
        <w:rPr>
          <w:spacing w:val="5"/>
        </w:rPr>
        <w:t>re</w:t>
      </w:r>
      <w:r w:rsidRPr="00F12919">
        <w:rPr>
          <w:spacing w:val="4"/>
        </w:rPr>
        <w:t>ss</w:t>
      </w:r>
      <w:r w:rsidRPr="00F12919">
        <w:rPr>
          <w:spacing w:val="2"/>
        </w:rPr>
        <w:t>i</w:t>
      </w:r>
      <w:r w:rsidRPr="00F12919">
        <w:rPr>
          <w:spacing w:val="6"/>
        </w:rPr>
        <w:t>o</w:t>
      </w:r>
      <w:r w:rsidRPr="00F12919">
        <w:t>n</w:t>
      </w:r>
      <w:r w:rsidRPr="00F12919">
        <w:rPr>
          <w:spacing w:val="-1"/>
        </w:rPr>
        <w:t xml:space="preserve"> </w:t>
      </w:r>
      <w:r w:rsidRPr="00F12919">
        <w:rPr>
          <w:spacing w:val="4"/>
        </w:rPr>
        <w:t>t</w:t>
      </w:r>
      <w:r w:rsidRPr="00F12919">
        <w:rPr>
          <w:spacing w:val="3"/>
        </w:rPr>
        <w:t>ha</w:t>
      </w:r>
      <w:r w:rsidRPr="00F12919">
        <w:t xml:space="preserve">t </w:t>
      </w:r>
      <w:r w:rsidRPr="00F12919">
        <w:rPr>
          <w:spacing w:val="5"/>
        </w:rPr>
        <w:t>c</w:t>
      </w:r>
      <w:r w:rsidRPr="00F12919">
        <w:rPr>
          <w:spacing w:val="3"/>
        </w:rPr>
        <w:t>o</w:t>
      </w:r>
      <w:r w:rsidRPr="00F12919">
        <w:rPr>
          <w:spacing w:val="6"/>
        </w:rPr>
        <w:t>o</w:t>
      </w:r>
      <w:r w:rsidRPr="00F12919">
        <w:rPr>
          <w:spacing w:val="3"/>
        </w:rPr>
        <w:t>k</w:t>
      </w:r>
      <w:r w:rsidRPr="00F12919">
        <w:rPr>
          <w:spacing w:val="4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2"/>
        </w:rPr>
        <w:t xml:space="preserve"> </w:t>
      </w:r>
      <w:r w:rsidRPr="00F12919">
        <w:rPr>
          <w:spacing w:val="3"/>
        </w:rPr>
        <w:t>g</w:t>
      </w:r>
      <w:r w:rsidRPr="00F12919">
        <w:rPr>
          <w:spacing w:val="4"/>
        </w:rPr>
        <w:t>i</w:t>
      </w:r>
      <w:r w:rsidRPr="00F12919">
        <w:rPr>
          <w:spacing w:val="3"/>
        </w:rPr>
        <w:t>v</w:t>
      </w:r>
      <w:r w:rsidRPr="00F12919">
        <w:rPr>
          <w:spacing w:val="5"/>
        </w:rPr>
        <w:t>e</w:t>
      </w:r>
      <w:r w:rsidRPr="00F12919">
        <w:t>s</w:t>
      </w:r>
      <w:r w:rsidRPr="00F12919">
        <w:rPr>
          <w:spacing w:val="5"/>
        </w:rPr>
        <w:t xml:space="preserve"> </w:t>
      </w:r>
      <w:r w:rsidRPr="00F12919">
        <w:rPr>
          <w:spacing w:val="3"/>
        </w:rPr>
        <w:t>h</w:t>
      </w:r>
      <w:r w:rsidRPr="00F12919">
        <w:rPr>
          <w:spacing w:val="4"/>
        </w:rPr>
        <w:t>i</w:t>
      </w:r>
      <w:r w:rsidRPr="00F12919">
        <w:t>m</w:t>
      </w:r>
      <w:r w:rsidRPr="00F12919">
        <w:rPr>
          <w:spacing w:val="3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t>d</w:t>
      </w:r>
      <w:r w:rsidRPr="00F12919">
        <w:rPr>
          <w:spacing w:val="8"/>
        </w:rPr>
        <w:t xml:space="preserve"> </w:t>
      </w:r>
      <w:r w:rsidRPr="00F12919">
        <w:rPr>
          <w:spacing w:val="4"/>
        </w:rPr>
        <w:t>i</w:t>
      </w:r>
      <w:r w:rsidRPr="00F12919">
        <w:t>s</w:t>
      </w:r>
      <w:r w:rsidRPr="00F12919">
        <w:rPr>
          <w:spacing w:val="8"/>
        </w:rPr>
        <w:t xml:space="preserve"> </w:t>
      </w:r>
      <w:r w:rsidRPr="00F12919">
        <w:t>w</w:t>
      </w:r>
      <w:r w:rsidRPr="00F12919">
        <w:rPr>
          <w:spacing w:val="5"/>
        </w:rPr>
        <w:t>i</w:t>
      </w:r>
      <w:r w:rsidRPr="00F12919">
        <w:rPr>
          <w:spacing w:val="4"/>
        </w:rPr>
        <w:t>lli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2"/>
        </w:rPr>
        <w:t xml:space="preserve"> </w:t>
      </w:r>
      <w:r w:rsidRPr="00F12919">
        <w:rPr>
          <w:spacing w:val="4"/>
        </w:rPr>
        <w:t>t</w:t>
      </w:r>
      <w:r w:rsidRPr="00F12919">
        <w:t>o</w:t>
      </w:r>
      <w:r w:rsidRPr="00F12919">
        <w:rPr>
          <w:spacing w:val="6"/>
        </w:rPr>
        <w:t xml:space="preserve"> </w:t>
      </w:r>
      <w:r w:rsidRPr="00F12919">
        <w:t>w</w:t>
      </w:r>
      <w:r w:rsidRPr="00F12919">
        <w:rPr>
          <w:spacing w:val="6"/>
        </w:rPr>
        <w:t>o</w:t>
      </w:r>
      <w:r w:rsidRPr="00F12919">
        <w:rPr>
          <w:spacing w:val="5"/>
        </w:rPr>
        <w:t>r</w:t>
      </w:r>
      <w:r w:rsidRPr="00F12919">
        <w:t>k</w:t>
      </w:r>
      <w:r w:rsidRPr="00F12919">
        <w:rPr>
          <w:spacing w:val="4"/>
        </w:rPr>
        <w:t xml:space="preserve"> </w:t>
      </w:r>
      <w:r w:rsidRPr="00F12919">
        <w:rPr>
          <w:spacing w:val="3"/>
        </w:rPr>
        <w:t>h</w:t>
      </w:r>
      <w:r w:rsidRPr="00F12919">
        <w:rPr>
          <w:spacing w:val="5"/>
        </w:rPr>
        <w:t>ar</w:t>
      </w:r>
      <w:r w:rsidRPr="00F12919">
        <w:t>d</w:t>
      </w:r>
      <w:r w:rsidRPr="00F12919">
        <w:rPr>
          <w:spacing w:val="4"/>
        </w:rPr>
        <w:t xml:space="preserve"> </w:t>
      </w:r>
      <w:r w:rsidRPr="00F12919">
        <w:rPr>
          <w:spacing w:val="2"/>
        </w:rPr>
        <w:t>t</w:t>
      </w:r>
      <w:r w:rsidRPr="00F12919">
        <w:t>o</w:t>
      </w:r>
      <w:r w:rsidRPr="00F12919">
        <w:rPr>
          <w:spacing w:val="6"/>
        </w:rPr>
        <w:t xml:space="preserve"> b</w:t>
      </w:r>
      <w:r w:rsidRPr="00F12919">
        <w:rPr>
          <w:spacing w:val="3"/>
        </w:rPr>
        <w:t>u</w:t>
      </w:r>
      <w:r w:rsidRPr="00F12919">
        <w:rPr>
          <w:spacing w:val="4"/>
        </w:rPr>
        <w:t>i</w:t>
      </w:r>
      <w:r w:rsidRPr="00F12919">
        <w:rPr>
          <w:spacing w:val="2"/>
        </w:rPr>
        <w:t>l</w:t>
      </w:r>
      <w:r w:rsidRPr="00F12919">
        <w:t>d</w:t>
      </w:r>
      <w:r w:rsidRPr="00F12919">
        <w:rPr>
          <w:spacing w:val="7"/>
        </w:rPr>
        <w:t xml:space="preserve"> </w:t>
      </w:r>
      <w:r w:rsidRPr="00F12919">
        <w:t>a</w:t>
      </w:r>
      <w:r w:rsidRPr="00F12919">
        <w:rPr>
          <w:spacing w:val="7"/>
        </w:rPr>
        <w:t xml:space="preserve"> </w:t>
      </w:r>
      <w:r w:rsidRPr="00F12919">
        <w:rPr>
          <w:spacing w:val="3"/>
        </w:rPr>
        <w:t>c</w:t>
      </w:r>
      <w:r w:rsidRPr="00F12919">
        <w:rPr>
          <w:spacing w:val="5"/>
        </w:rPr>
        <w:t>ar</w:t>
      </w:r>
      <w:r w:rsidRPr="00F12919">
        <w:rPr>
          <w:spacing w:val="3"/>
        </w:rPr>
        <w:t>e</w:t>
      </w:r>
      <w:r w:rsidRPr="00F12919">
        <w:rPr>
          <w:spacing w:val="5"/>
        </w:rPr>
        <w:t>e</w:t>
      </w:r>
      <w:r w:rsidRPr="00F12919">
        <w:t>r</w:t>
      </w:r>
      <w:r w:rsidRPr="00F12919">
        <w:rPr>
          <w:spacing w:val="3"/>
        </w:rPr>
        <w:t xml:space="preserve"> </w:t>
      </w:r>
      <w:r w:rsidRPr="00F12919">
        <w:rPr>
          <w:spacing w:val="4"/>
        </w:rPr>
        <w:t>i</w:t>
      </w:r>
      <w:r w:rsidRPr="00F12919">
        <w:t>n</w:t>
      </w:r>
      <w:r w:rsidRPr="00F12919">
        <w:rPr>
          <w:spacing w:val="6"/>
        </w:rPr>
        <w:t xml:space="preserve"> </w:t>
      </w:r>
      <w:r w:rsidRPr="00F12919">
        <w:rPr>
          <w:spacing w:val="4"/>
        </w:rPr>
        <w:t>t</w:t>
      </w:r>
      <w:r w:rsidRPr="00F12919">
        <w:rPr>
          <w:spacing w:val="3"/>
        </w:rPr>
        <w:t>h</w:t>
      </w:r>
      <w:r w:rsidRPr="00F12919">
        <w:t>e</w:t>
      </w:r>
      <w:r w:rsidRPr="00F12919">
        <w:rPr>
          <w:spacing w:val="6"/>
        </w:rPr>
        <w:t xml:space="preserve"> </w:t>
      </w:r>
      <w:r w:rsidRPr="00F12919">
        <w:rPr>
          <w:spacing w:val="5"/>
        </w:rPr>
        <w:t>c</w:t>
      </w:r>
      <w:r w:rsidRPr="00F12919">
        <w:rPr>
          <w:spacing w:val="3"/>
        </w:rPr>
        <w:t>u</w:t>
      </w:r>
      <w:r w:rsidRPr="00F12919">
        <w:rPr>
          <w:spacing w:val="4"/>
        </w:rPr>
        <w:t>li</w:t>
      </w:r>
      <w:r w:rsidRPr="00F12919">
        <w:rPr>
          <w:spacing w:val="3"/>
        </w:rPr>
        <w:t>na</w:t>
      </w:r>
      <w:r w:rsidRPr="00F12919">
        <w:rPr>
          <w:spacing w:val="5"/>
        </w:rPr>
        <w:t>r</w:t>
      </w:r>
      <w:r w:rsidRPr="00F12919">
        <w:t>y</w:t>
      </w:r>
    </w:p>
    <w:p w14:paraId="643B1B00" w14:textId="77777777" w:rsidR="00FB7C84" w:rsidRPr="00F12919" w:rsidRDefault="00F12919">
      <w:pPr>
        <w:spacing w:line="270" w:lineRule="auto"/>
        <w:ind w:right="169"/>
      </w:pPr>
      <w:r w:rsidRPr="00F12919">
        <w:t>w</w:t>
      </w:r>
      <w:r w:rsidRPr="00F12919">
        <w:rPr>
          <w:spacing w:val="6"/>
        </w:rPr>
        <w:t>o</w:t>
      </w:r>
      <w:r w:rsidRPr="00F12919">
        <w:rPr>
          <w:spacing w:val="5"/>
        </w:rPr>
        <w:t>r</w:t>
      </w:r>
      <w:r w:rsidRPr="00F12919">
        <w:rPr>
          <w:spacing w:val="4"/>
        </w:rPr>
        <w:t>l</w:t>
      </w:r>
      <w:r w:rsidRPr="00F12919">
        <w:rPr>
          <w:spacing w:val="7"/>
        </w:rPr>
        <w:t>d</w:t>
      </w:r>
      <w:r w:rsidRPr="00F12919">
        <w:t>.</w:t>
      </w:r>
      <w:r w:rsidRPr="00F12919">
        <w:rPr>
          <w:spacing w:val="5"/>
        </w:rPr>
        <w:t xml:space="preserve"> </w:t>
      </w:r>
      <w:r w:rsidRPr="00F12919">
        <w:rPr>
          <w:spacing w:val="4"/>
        </w:rPr>
        <w:t>Ri</w:t>
      </w:r>
      <w:r w:rsidRPr="00F12919">
        <w:rPr>
          <w:spacing w:val="3"/>
        </w:rPr>
        <w:t>gh</w:t>
      </w:r>
      <w:r w:rsidRPr="00F12919">
        <w:t>t</w:t>
      </w:r>
      <w:r w:rsidRPr="00F12919">
        <w:rPr>
          <w:spacing w:val="5"/>
        </w:rPr>
        <w:t xml:space="preserve"> </w:t>
      </w:r>
      <w:r w:rsidRPr="00F12919">
        <w:rPr>
          <w:spacing w:val="3"/>
        </w:rPr>
        <w:t>n</w:t>
      </w:r>
      <w:r w:rsidRPr="00F12919">
        <w:rPr>
          <w:spacing w:val="6"/>
        </w:rPr>
        <w:t>o</w:t>
      </w:r>
      <w:r w:rsidRPr="00F12919">
        <w:t>w</w:t>
      </w:r>
      <w:r w:rsidRPr="00F12919">
        <w:rPr>
          <w:spacing w:val="2"/>
        </w:rPr>
        <w:t xml:space="preserve"> </w:t>
      </w:r>
      <w:r w:rsidRPr="00F12919">
        <w:rPr>
          <w:spacing w:val="3"/>
        </w:rPr>
        <w:t>h</w:t>
      </w:r>
      <w:r w:rsidRPr="00F12919">
        <w:t>e</w:t>
      </w:r>
      <w:r w:rsidRPr="00F12919">
        <w:rPr>
          <w:spacing w:val="8"/>
        </w:rPr>
        <w:t xml:space="preserve"> </w:t>
      </w:r>
      <w:r w:rsidRPr="00F12919">
        <w:rPr>
          <w:spacing w:val="4"/>
        </w:rPr>
        <w:t>i</w:t>
      </w:r>
      <w:r w:rsidRPr="00F12919">
        <w:t>s</w:t>
      </w:r>
      <w:r w:rsidRPr="00F12919">
        <w:rPr>
          <w:spacing w:val="8"/>
        </w:rPr>
        <w:t xml:space="preserve"> </w:t>
      </w:r>
      <w:r w:rsidRPr="00F12919">
        <w:rPr>
          <w:spacing w:val="2"/>
        </w:rPr>
        <w:t>l</w:t>
      </w:r>
      <w:r w:rsidRPr="00F12919">
        <w:rPr>
          <w:spacing w:val="3"/>
        </w:rPr>
        <w:t>o</w:t>
      </w:r>
      <w:r w:rsidRPr="00F12919">
        <w:rPr>
          <w:spacing w:val="6"/>
        </w:rPr>
        <w:t>o</w:t>
      </w:r>
      <w:r w:rsidRPr="00F12919">
        <w:rPr>
          <w:spacing w:val="3"/>
        </w:rPr>
        <w:t>k</w:t>
      </w:r>
      <w:r w:rsidRPr="00F12919">
        <w:rPr>
          <w:spacing w:val="2"/>
        </w:rPr>
        <w:t>i</w:t>
      </w:r>
      <w:r w:rsidRPr="00F12919">
        <w:rPr>
          <w:spacing w:val="3"/>
        </w:rPr>
        <w:t>n</w:t>
      </w:r>
      <w:r w:rsidRPr="00F12919">
        <w:t>g</w:t>
      </w:r>
      <w:r w:rsidRPr="00F12919">
        <w:rPr>
          <w:spacing w:val="2"/>
        </w:rPr>
        <w:t xml:space="preserve"> </w:t>
      </w:r>
      <w:r w:rsidRPr="00F12919">
        <w:rPr>
          <w:spacing w:val="3"/>
        </w:rPr>
        <w:t>f</w:t>
      </w:r>
      <w:r w:rsidRPr="00F12919">
        <w:rPr>
          <w:spacing w:val="6"/>
        </w:rPr>
        <w:t>o</w:t>
      </w:r>
      <w:r w:rsidRPr="00F12919">
        <w:t>r</w:t>
      </w:r>
      <w:r w:rsidRPr="00F12919">
        <w:rPr>
          <w:spacing w:val="8"/>
        </w:rPr>
        <w:t xml:space="preserve"> </w:t>
      </w:r>
      <w:r w:rsidRPr="00F12919">
        <w:t>a</w:t>
      </w:r>
      <w:r w:rsidRPr="00F12919">
        <w:rPr>
          <w:spacing w:val="7"/>
        </w:rPr>
        <w:t xml:space="preserve"> </w:t>
      </w:r>
      <w:r w:rsidRPr="00F12919">
        <w:rPr>
          <w:spacing w:val="4"/>
        </w:rPr>
        <w:t>s</w:t>
      </w:r>
      <w:r w:rsidRPr="00F12919">
        <w:rPr>
          <w:spacing w:val="3"/>
        </w:rPr>
        <w:t>u</w:t>
      </w:r>
      <w:r w:rsidRPr="00F12919">
        <w:rPr>
          <w:spacing w:val="4"/>
        </w:rPr>
        <w:t>it</w:t>
      </w:r>
      <w:r w:rsidRPr="00F12919">
        <w:rPr>
          <w:spacing w:val="3"/>
        </w:rPr>
        <w:t>a</w:t>
      </w:r>
      <w:r w:rsidRPr="00F12919">
        <w:rPr>
          <w:spacing w:val="6"/>
        </w:rPr>
        <w:t>b</w:t>
      </w:r>
      <w:r w:rsidRPr="00F12919">
        <w:rPr>
          <w:spacing w:val="4"/>
        </w:rPr>
        <w:t>l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rPr>
          <w:spacing w:val="6"/>
        </w:rPr>
        <w:t>po</w:t>
      </w:r>
      <w:r w:rsidRPr="00F12919">
        <w:rPr>
          <w:spacing w:val="4"/>
        </w:rPr>
        <w:t>s</w:t>
      </w:r>
      <w:r w:rsidRPr="00F12919">
        <w:rPr>
          <w:spacing w:val="2"/>
        </w:rPr>
        <w:t>i</w:t>
      </w:r>
      <w:r w:rsidRPr="00F12919">
        <w:rPr>
          <w:spacing w:val="4"/>
        </w:rPr>
        <w:t>ti</w:t>
      </w:r>
      <w:r w:rsidRPr="00F12919">
        <w:rPr>
          <w:spacing w:val="6"/>
        </w:rPr>
        <w:t>o</w:t>
      </w:r>
      <w:r w:rsidRPr="00F12919">
        <w:t>n w</w:t>
      </w:r>
      <w:r w:rsidRPr="00F12919">
        <w:rPr>
          <w:spacing w:val="5"/>
        </w:rPr>
        <w:t>i</w:t>
      </w:r>
      <w:r w:rsidRPr="00F12919">
        <w:rPr>
          <w:spacing w:val="7"/>
        </w:rPr>
        <w:t>t</w:t>
      </w:r>
      <w:r w:rsidRPr="00F12919">
        <w:t>h</w:t>
      </w:r>
      <w:r w:rsidRPr="00F12919">
        <w:rPr>
          <w:spacing w:val="4"/>
        </w:rPr>
        <w:t xml:space="preserve"> </w:t>
      </w:r>
      <w:r w:rsidRPr="00F12919">
        <w:t>a</w:t>
      </w:r>
      <w:r w:rsidRPr="00F12919">
        <w:rPr>
          <w:spacing w:val="9"/>
        </w:rPr>
        <w:t xml:space="preserve"> </w:t>
      </w:r>
      <w:r w:rsidRPr="00F12919">
        <w:rPr>
          <w:spacing w:val="3"/>
        </w:rPr>
        <w:t>c</w:t>
      </w:r>
      <w:r w:rsidRPr="00F12919">
        <w:rPr>
          <w:spacing w:val="6"/>
        </w:rPr>
        <w:t>o</w:t>
      </w:r>
      <w:r w:rsidRPr="00F12919">
        <w:rPr>
          <w:spacing w:val="1"/>
        </w:rPr>
        <w:t>m</w:t>
      </w:r>
      <w:r w:rsidRPr="00F12919">
        <w:rPr>
          <w:spacing w:val="6"/>
        </w:rPr>
        <w:t>p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t>y</w:t>
      </w:r>
      <w:r w:rsidRPr="00F12919">
        <w:rPr>
          <w:spacing w:val="-1"/>
        </w:rPr>
        <w:t xml:space="preserve"> </w:t>
      </w:r>
      <w:r w:rsidRPr="00F12919">
        <w:rPr>
          <w:spacing w:val="4"/>
        </w:rPr>
        <w:t>t</w:t>
      </w:r>
      <w:r w:rsidRPr="00F12919">
        <w:rPr>
          <w:spacing w:val="3"/>
        </w:rPr>
        <w:t>h</w:t>
      </w:r>
      <w:r w:rsidRPr="00F12919">
        <w:rPr>
          <w:spacing w:val="5"/>
        </w:rPr>
        <w:t>a</w:t>
      </w:r>
      <w:r w:rsidRPr="00F12919">
        <w:t>t</w:t>
      </w:r>
      <w:r w:rsidRPr="00F12919">
        <w:rPr>
          <w:spacing w:val="9"/>
        </w:rPr>
        <w:t xml:space="preserve"> </w:t>
      </w:r>
      <w:r w:rsidRPr="00F12919">
        <w:t>w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rPr>
          <w:spacing w:val="4"/>
        </w:rPr>
        <w:t>t</w:t>
      </w:r>
      <w:r w:rsidRPr="00F12919">
        <w:t>s</w:t>
      </w:r>
      <w:r w:rsidRPr="00F12919">
        <w:rPr>
          <w:spacing w:val="4"/>
        </w:rPr>
        <w:t xml:space="preserve"> t</w:t>
      </w:r>
      <w:r w:rsidRPr="00F12919">
        <w:t xml:space="preserve">o </w:t>
      </w:r>
      <w:r w:rsidRPr="00F12919">
        <w:rPr>
          <w:spacing w:val="5"/>
        </w:rPr>
        <w:t>re</w:t>
      </w:r>
      <w:r w:rsidRPr="00F12919">
        <w:rPr>
          <w:spacing w:val="3"/>
        </w:rPr>
        <w:t>c</w:t>
      </w:r>
      <w:r w:rsidRPr="00F12919">
        <w:rPr>
          <w:spacing w:val="5"/>
        </w:rPr>
        <w:t>r</w:t>
      </w:r>
      <w:r w:rsidRPr="00F12919">
        <w:rPr>
          <w:spacing w:val="3"/>
        </w:rPr>
        <w:t>u</w:t>
      </w:r>
      <w:r w:rsidRPr="00F12919">
        <w:rPr>
          <w:spacing w:val="4"/>
        </w:rPr>
        <w:t>i</w:t>
      </w:r>
      <w:r w:rsidRPr="00F12919">
        <w:t>t</w:t>
      </w:r>
      <w:r w:rsidRPr="00F12919">
        <w:rPr>
          <w:spacing w:val="2"/>
        </w:rPr>
        <w:t xml:space="preserve"> </w:t>
      </w:r>
      <w:r w:rsidRPr="00F12919">
        <w:rPr>
          <w:spacing w:val="4"/>
        </w:rPr>
        <w:t>t</w:t>
      </w:r>
      <w:r w:rsidRPr="00F12919">
        <w:rPr>
          <w:spacing w:val="5"/>
        </w:rPr>
        <w:t>a</w:t>
      </w:r>
      <w:r w:rsidRPr="00F12919">
        <w:rPr>
          <w:spacing w:val="4"/>
        </w:rPr>
        <w:t>l</w:t>
      </w:r>
      <w:r w:rsidRPr="00F12919">
        <w:rPr>
          <w:spacing w:val="5"/>
        </w:rPr>
        <w:t>e</w:t>
      </w:r>
      <w:r w:rsidRPr="00F12919">
        <w:rPr>
          <w:spacing w:val="3"/>
        </w:rPr>
        <w:t>n</w:t>
      </w:r>
      <w:r w:rsidRPr="00F12919">
        <w:rPr>
          <w:spacing w:val="2"/>
        </w:rPr>
        <w:t>t</w:t>
      </w:r>
      <w:r w:rsidRPr="00F12919">
        <w:rPr>
          <w:spacing w:val="5"/>
        </w:rPr>
        <w:t>e</w:t>
      </w:r>
      <w:r w:rsidRPr="00F12919">
        <w:t>d</w:t>
      </w:r>
      <w:r w:rsidRPr="00F12919">
        <w:rPr>
          <w:spacing w:val="2"/>
        </w:rPr>
        <w:t xml:space="preserve"> </w:t>
      </w:r>
      <w:r w:rsidRPr="00F12919">
        <w:rPr>
          <w:spacing w:val="5"/>
        </w:rPr>
        <w:t>a</w:t>
      </w:r>
      <w:r w:rsidRPr="00F12919">
        <w:rPr>
          <w:spacing w:val="3"/>
        </w:rPr>
        <w:t>n</w:t>
      </w:r>
      <w:r w:rsidRPr="00F12919">
        <w:t>d</w:t>
      </w:r>
      <w:r w:rsidRPr="00F12919">
        <w:rPr>
          <w:spacing w:val="5"/>
        </w:rPr>
        <w:t xml:space="preserve"> e</w:t>
      </w:r>
      <w:r w:rsidRPr="00F12919">
        <w:rPr>
          <w:spacing w:val="3"/>
        </w:rPr>
        <w:t>n</w:t>
      </w:r>
      <w:r w:rsidRPr="00F12919">
        <w:rPr>
          <w:spacing w:val="4"/>
        </w:rPr>
        <w:t>t</w:t>
      </w:r>
      <w:r w:rsidRPr="00F12919">
        <w:rPr>
          <w:spacing w:val="3"/>
        </w:rPr>
        <w:t>hu</w:t>
      </w:r>
      <w:r w:rsidRPr="00F12919">
        <w:rPr>
          <w:spacing w:val="4"/>
        </w:rPr>
        <w:t>si</w:t>
      </w:r>
      <w:r w:rsidRPr="00F12919">
        <w:rPr>
          <w:spacing w:val="3"/>
        </w:rPr>
        <w:t>a</w:t>
      </w:r>
      <w:r w:rsidRPr="00F12919">
        <w:rPr>
          <w:spacing w:val="4"/>
        </w:rPr>
        <w:t>sti</w:t>
      </w:r>
      <w:r w:rsidRPr="00F12919">
        <w:t>c</w:t>
      </w:r>
      <w:r w:rsidRPr="00F12919">
        <w:rPr>
          <w:spacing w:val="8"/>
        </w:rPr>
        <w:t xml:space="preserve"> </w:t>
      </w:r>
      <w:r w:rsidRPr="00F12919">
        <w:rPr>
          <w:spacing w:val="4"/>
        </w:rPr>
        <w:t>i</w:t>
      </w:r>
      <w:r w:rsidRPr="00F12919">
        <w:rPr>
          <w:spacing w:val="1"/>
        </w:rPr>
        <w:t>n</w:t>
      </w:r>
      <w:r w:rsidRPr="00F12919">
        <w:rPr>
          <w:spacing w:val="6"/>
        </w:rPr>
        <w:t>d</w:t>
      </w:r>
      <w:r w:rsidRPr="00F12919">
        <w:rPr>
          <w:spacing w:val="4"/>
        </w:rPr>
        <w:t>i</w:t>
      </w:r>
      <w:r w:rsidRPr="00F12919">
        <w:rPr>
          <w:spacing w:val="3"/>
        </w:rPr>
        <w:t>v</w:t>
      </w:r>
      <w:r w:rsidRPr="00F12919">
        <w:rPr>
          <w:spacing w:val="4"/>
        </w:rPr>
        <w:t>i</w:t>
      </w:r>
      <w:r w:rsidRPr="00F12919">
        <w:rPr>
          <w:spacing w:val="6"/>
        </w:rPr>
        <w:t>d</w:t>
      </w:r>
      <w:r w:rsidRPr="00F12919">
        <w:rPr>
          <w:spacing w:val="3"/>
        </w:rPr>
        <w:t>u</w:t>
      </w:r>
      <w:r w:rsidRPr="00F12919">
        <w:rPr>
          <w:spacing w:val="5"/>
        </w:rPr>
        <w:t>a</w:t>
      </w:r>
      <w:r w:rsidRPr="00F12919">
        <w:rPr>
          <w:spacing w:val="4"/>
        </w:rPr>
        <w:t>l</w:t>
      </w:r>
      <w:r w:rsidRPr="00F12919">
        <w:rPr>
          <w:spacing w:val="2"/>
        </w:rPr>
        <w:t>s</w:t>
      </w:r>
      <w:r w:rsidRPr="00F12919">
        <w:t>.</w:t>
      </w:r>
    </w:p>
    <w:p w14:paraId="4A87A923" w14:textId="77777777" w:rsidR="00FB7C84" w:rsidRPr="00F12919" w:rsidRDefault="00FB7C84">
      <w:pPr>
        <w:spacing w:before="12" w:line="280" w:lineRule="exact"/>
        <w:rPr>
          <w:sz w:val="28"/>
          <w:szCs w:val="28"/>
        </w:rPr>
      </w:pPr>
    </w:p>
    <w:p w14:paraId="51709142" w14:textId="77777777" w:rsidR="00FB7C84" w:rsidRPr="00F12919" w:rsidRDefault="00F12919">
      <w:r w:rsidRPr="00F12919">
        <w:rPr>
          <w:spacing w:val="9"/>
        </w:rPr>
        <w:t>C</w:t>
      </w:r>
      <w:r w:rsidRPr="00F12919">
        <w:rPr>
          <w:spacing w:val="7"/>
        </w:rPr>
        <w:t>A</w:t>
      </w:r>
      <w:r w:rsidRPr="00F12919">
        <w:rPr>
          <w:spacing w:val="9"/>
        </w:rPr>
        <w:t>R</w:t>
      </w:r>
      <w:r w:rsidRPr="00F12919">
        <w:rPr>
          <w:spacing w:val="8"/>
        </w:rPr>
        <w:t>E</w:t>
      </w:r>
      <w:r w:rsidRPr="00F12919">
        <w:rPr>
          <w:spacing w:val="10"/>
        </w:rPr>
        <w:t>E</w:t>
      </w:r>
      <w:r w:rsidRPr="00F12919">
        <w:t>R</w:t>
      </w:r>
      <w:r w:rsidRPr="00F12919">
        <w:rPr>
          <w:spacing w:val="6"/>
        </w:rPr>
        <w:t xml:space="preserve"> </w:t>
      </w:r>
      <w:r w:rsidRPr="00F12919">
        <w:rPr>
          <w:spacing w:val="10"/>
        </w:rPr>
        <w:t>H</w:t>
      </w:r>
      <w:r w:rsidRPr="00F12919">
        <w:rPr>
          <w:spacing w:val="8"/>
        </w:rPr>
        <w:t>I</w:t>
      </w:r>
      <w:r w:rsidRPr="00F12919">
        <w:rPr>
          <w:spacing w:val="7"/>
        </w:rPr>
        <w:t>S</w:t>
      </w:r>
      <w:r w:rsidRPr="00F12919">
        <w:rPr>
          <w:spacing w:val="10"/>
        </w:rPr>
        <w:t>TO</w:t>
      </w:r>
      <w:r w:rsidRPr="00F12919">
        <w:rPr>
          <w:spacing w:val="6"/>
        </w:rPr>
        <w:t>R</w:t>
      </w:r>
      <w:r w:rsidRPr="00F12919">
        <w:t>Y</w:t>
      </w:r>
    </w:p>
    <w:p w14:paraId="6681803E" w14:textId="77777777" w:rsidR="00FB7C84" w:rsidRPr="00F12919" w:rsidRDefault="00FB7C84">
      <w:pPr>
        <w:spacing w:before="8" w:line="280" w:lineRule="exact"/>
        <w:rPr>
          <w:sz w:val="28"/>
          <w:szCs w:val="28"/>
        </w:rPr>
      </w:pPr>
    </w:p>
    <w:p w14:paraId="1121C09D" w14:textId="77777777" w:rsidR="00FB7C84" w:rsidRPr="00F12919" w:rsidRDefault="00F12919">
      <w:r w:rsidRPr="00F12919">
        <w:rPr>
          <w:b/>
          <w:i/>
          <w:spacing w:val="1"/>
        </w:rPr>
        <w:t>R</w:t>
      </w:r>
      <w:r w:rsidRPr="00F12919">
        <w:rPr>
          <w:b/>
          <w:i/>
          <w:spacing w:val="3"/>
        </w:rPr>
        <w:t>e</w:t>
      </w:r>
      <w:r w:rsidRPr="00F12919">
        <w:rPr>
          <w:b/>
          <w:i/>
          <w:spacing w:val="2"/>
        </w:rPr>
        <w:t>st</w:t>
      </w:r>
      <w:r w:rsidRPr="00F12919">
        <w:rPr>
          <w:b/>
          <w:i/>
          <w:spacing w:val="3"/>
        </w:rPr>
        <w:t>a</w:t>
      </w:r>
      <w:r w:rsidRPr="00F12919">
        <w:rPr>
          <w:b/>
          <w:i/>
          <w:spacing w:val="2"/>
        </w:rPr>
        <w:t>ur</w:t>
      </w:r>
      <w:r w:rsidRPr="00F12919">
        <w:rPr>
          <w:b/>
          <w:i/>
          <w:spacing w:val="3"/>
        </w:rPr>
        <w:t>a</w:t>
      </w:r>
      <w:r w:rsidRPr="00F12919">
        <w:rPr>
          <w:b/>
          <w:i/>
          <w:spacing w:val="2"/>
        </w:rPr>
        <w:t>n</w:t>
      </w:r>
      <w:r w:rsidRPr="00F12919">
        <w:rPr>
          <w:b/>
          <w:i/>
        </w:rPr>
        <w:t>t</w:t>
      </w:r>
      <w:r w:rsidRPr="00F12919">
        <w:rPr>
          <w:b/>
          <w:i/>
          <w:spacing w:val="-2"/>
        </w:rPr>
        <w:t xml:space="preserve"> </w:t>
      </w:r>
      <w:r w:rsidRPr="00F12919">
        <w:rPr>
          <w:b/>
          <w:i/>
        </w:rPr>
        <w:t>-</w:t>
      </w:r>
      <w:r w:rsidRPr="00F12919">
        <w:rPr>
          <w:b/>
          <w:i/>
          <w:spacing w:val="5"/>
        </w:rPr>
        <w:t xml:space="preserve"> </w:t>
      </w:r>
      <w:r w:rsidRPr="00F12919">
        <w:rPr>
          <w:b/>
          <w:i/>
          <w:spacing w:val="1"/>
        </w:rPr>
        <w:t>C</w:t>
      </w:r>
      <w:r w:rsidRPr="00F12919">
        <w:rPr>
          <w:b/>
          <w:i/>
          <w:spacing w:val="3"/>
        </w:rPr>
        <w:t>ove</w:t>
      </w:r>
      <w:r w:rsidRPr="00F12919">
        <w:rPr>
          <w:b/>
          <w:i/>
          <w:spacing w:val="2"/>
        </w:rPr>
        <w:t>ntr</w:t>
      </w:r>
      <w:r w:rsidRPr="00F12919">
        <w:rPr>
          <w:b/>
          <w:i/>
        </w:rPr>
        <w:t>y</w:t>
      </w:r>
    </w:p>
    <w:p w14:paraId="56E704B3" w14:textId="77777777" w:rsidR="00FB7C84" w:rsidRPr="00F12919" w:rsidRDefault="00F12919">
      <w:pPr>
        <w:spacing w:before="17"/>
      </w:pPr>
      <w:r w:rsidRPr="00F12919">
        <w:rPr>
          <w:spacing w:val="1"/>
        </w:rPr>
        <w:t>C</w:t>
      </w:r>
      <w:r w:rsidRPr="00F12919">
        <w:rPr>
          <w:spacing w:val="2"/>
        </w:rPr>
        <w:t>H</w:t>
      </w:r>
      <w:r w:rsidRPr="00F12919">
        <w:rPr>
          <w:spacing w:val="3"/>
        </w:rPr>
        <w:t>E</w:t>
      </w:r>
      <w:r w:rsidRPr="00F12919">
        <w:t xml:space="preserve">F                                                                                            </w:t>
      </w:r>
      <w:r w:rsidRPr="00F12919">
        <w:rPr>
          <w:spacing w:val="19"/>
        </w:rPr>
        <w:t xml:space="preserve"> </w:t>
      </w:r>
      <w:r w:rsidRPr="00F12919">
        <w:t>A</w:t>
      </w:r>
      <w:r w:rsidRPr="00F12919">
        <w:rPr>
          <w:spacing w:val="4"/>
        </w:rPr>
        <w:t>p</w:t>
      </w:r>
      <w:r w:rsidRPr="00F12919">
        <w:rPr>
          <w:spacing w:val="3"/>
        </w:rPr>
        <w:t>r</w:t>
      </w:r>
      <w:r w:rsidRPr="00F12919">
        <w:rPr>
          <w:spacing w:val="2"/>
        </w:rPr>
        <w:t>i</w:t>
      </w:r>
      <w:r w:rsidRPr="00F12919">
        <w:t>l</w:t>
      </w:r>
      <w:r w:rsidRPr="00F12919">
        <w:rPr>
          <w:spacing w:val="1"/>
        </w:rPr>
        <w:t xml:space="preserve"> 2</w:t>
      </w:r>
      <w:r w:rsidRPr="00F12919">
        <w:rPr>
          <w:spacing w:val="3"/>
        </w:rPr>
        <w:t>0</w:t>
      </w:r>
      <w:r w:rsidRPr="00F12919">
        <w:rPr>
          <w:spacing w:val="1"/>
        </w:rPr>
        <w:t>0</w:t>
      </w:r>
      <w:r w:rsidRPr="00F12919">
        <w:t>9</w:t>
      </w:r>
      <w:r w:rsidRPr="00F12919">
        <w:rPr>
          <w:spacing w:val="4"/>
        </w:rPr>
        <w:t xml:space="preserve"> </w:t>
      </w:r>
      <w:r w:rsidRPr="00F12919">
        <w:t xml:space="preserve">- </w:t>
      </w:r>
      <w:r w:rsidRPr="00F12919">
        <w:rPr>
          <w:spacing w:val="4"/>
        </w:rPr>
        <w:t>P</w:t>
      </w:r>
      <w:r w:rsidRPr="00F12919">
        <w:rPr>
          <w:spacing w:val="3"/>
        </w:rPr>
        <w:t>re</w:t>
      </w:r>
      <w:r w:rsidRPr="00F12919">
        <w:rPr>
          <w:spacing w:val="2"/>
        </w:rPr>
        <w:t>s</w:t>
      </w:r>
      <w:r w:rsidRPr="00F12919">
        <w:rPr>
          <w:spacing w:val="3"/>
        </w:rPr>
        <w:t>e</w:t>
      </w:r>
      <w:r w:rsidRPr="00F12919">
        <w:rPr>
          <w:spacing w:val="1"/>
        </w:rPr>
        <w:t>n</w:t>
      </w:r>
      <w:r w:rsidRPr="00F12919">
        <w:t>t</w:t>
      </w:r>
    </w:p>
    <w:p w14:paraId="77AC33AC" w14:textId="77777777" w:rsidR="00FB7C84" w:rsidRPr="00F12919" w:rsidRDefault="00FB7C84">
      <w:pPr>
        <w:spacing w:before="2" w:line="100" w:lineRule="exact"/>
        <w:rPr>
          <w:sz w:val="10"/>
          <w:szCs w:val="10"/>
        </w:rPr>
      </w:pPr>
    </w:p>
    <w:p w14:paraId="244735DD" w14:textId="77777777" w:rsidR="00FB7C84" w:rsidRPr="00F12919" w:rsidRDefault="00F12919">
      <w:pPr>
        <w:ind w:right="327"/>
      </w:pPr>
      <w:r w:rsidRPr="00F12919">
        <w:rPr>
          <w:spacing w:val="1"/>
        </w:rPr>
        <w:t>Wor</w:t>
      </w:r>
      <w:r w:rsidRPr="00F12919">
        <w:rPr>
          <w:spacing w:val="-1"/>
        </w:rPr>
        <w:t>k</w:t>
      </w:r>
      <w:r w:rsidRPr="00F12919">
        <w:t>i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8"/>
        </w:rPr>
        <w:t xml:space="preserve"> </w:t>
      </w:r>
      <w:r w:rsidRPr="00F12919">
        <w:rPr>
          <w:spacing w:val="3"/>
        </w:rPr>
        <w:t>a</w:t>
      </w:r>
      <w:r w:rsidRPr="00F12919">
        <w:t>s</w:t>
      </w:r>
      <w:r w:rsidRPr="00F12919">
        <w:rPr>
          <w:spacing w:val="-2"/>
        </w:rPr>
        <w:t xml:space="preserve"> </w:t>
      </w:r>
      <w:r w:rsidRPr="00F12919">
        <w:rPr>
          <w:spacing w:val="1"/>
        </w:rPr>
        <w:t>p</w:t>
      </w:r>
      <w:r w:rsidRPr="00F12919">
        <w:t>a</w:t>
      </w:r>
      <w:r w:rsidRPr="00F12919">
        <w:rPr>
          <w:spacing w:val="1"/>
        </w:rPr>
        <w:t>r</w:t>
      </w:r>
      <w:r w:rsidRPr="00F12919">
        <w:t>t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-3"/>
        </w:rPr>
        <w:t xml:space="preserve"> </w:t>
      </w:r>
      <w:r w:rsidRPr="00F12919">
        <w:t>a te</w:t>
      </w:r>
      <w:r w:rsidRPr="00F12919">
        <w:rPr>
          <w:spacing w:val="3"/>
        </w:rPr>
        <w:t>a</w:t>
      </w:r>
      <w:r w:rsidRPr="00F12919">
        <w:t>m</w:t>
      </w:r>
      <w:r w:rsidRPr="00F12919">
        <w:rPr>
          <w:spacing w:val="-5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h</w:t>
      </w:r>
      <w:r w:rsidRPr="00F12919">
        <w:t>i</w:t>
      </w:r>
      <w:r w:rsidRPr="00F12919">
        <w:rPr>
          <w:spacing w:val="-1"/>
        </w:rPr>
        <w:t>g</w:t>
      </w:r>
      <w:r w:rsidRPr="00F12919">
        <w:rPr>
          <w:spacing w:val="1"/>
        </w:rPr>
        <w:t>h</w:t>
      </w:r>
      <w:r w:rsidRPr="00F12919">
        <w:rPr>
          <w:spacing w:val="2"/>
        </w:rPr>
        <w:t>l</w:t>
      </w:r>
      <w:r w:rsidRPr="00F12919">
        <w:t>y</w:t>
      </w:r>
      <w:r w:rsidRPr="00F12919">
        <w:rPr>
          <w:spacing w:val="-6"/>
        </w:rPr>
        <w:t xml:space="preserve"> </w:t>
      </w:r>
      <w:r w:rsidRPr="00F12919">
        <w:rPr>
          <w:spacing w:val="-1"/>
        </w:rPr>
        <w:t>m</w:t>
      </w:r>
      <w:r w:rsidRPr="00F12919">
        <w:rPr>
          <w:spacing w:val="1"/>
        </w:rPr>
        <w:t>o</w:t>
      </w:r>
      <w:r w:rsidRPr="00F12919">
        <w:t>t</w:t>
      </w:r>
      <w:r w:rsidRPr="00F12919">
        <w:rPr>
          <w:spacing w:val="2"/>
        </w:rPr>
        <w:t>i</w:t>
      </w:r>
      <w:r w:rsidRPr="00F12919">
        <w:rPr>
          <w:spacing w:val="-1"/>
        </w:rPr>
        <w:t>v</w:t>
      </w:r>
      <w:r w:rsidRPr="00F12919">
        <w:t>ated</w:t>
      </w:r>
      <w:r w:rsidRPr="00F12919">
        <w:rPr>
          <w:spacing w:val="-6"/>
        </w:rPr>
        <w:t xml:space="preserve"> </w:t>
      </w:r>
      <w:r w:rsidRPr="00F12919">
        <w:rPr>
          <w:spacing w:val="1"/>
        </w:rPr>
        <w:t>C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1"/>
        </w:rPr>
        <w:t>f</w:t>
      </w:r>
      <w:r w:rsidRPr="00F12919">
        <w:rPr>
          <w:spacing w:val="-1"/>
        </w:rPr>
        <w:t>s</w:t>
      </w:r>
      <w:r w:rsidRPr="00F12919">
        <w:t>.</w:t>
      </w:r>
      <w:r w:rsidRPr="00F12919">
        <w:rPr>
          <w:spacing w:val="-4"/>
        </w:rPr>
        <w:t xml:space="preserve"> </w:t>
      </w:r>
      <w:r w:rsidRPr="00F12919">
        <w:rPr>
          <w:spacing w:val="-1"/>
        </w:rPr>
        <w:t>R</w:t>
      </w:r>
      <w:r w:rsidRPr="00F12919">
        <w:t>es</w:t>
      </w:r>
      <w:r w:rsidRPr="00F12919">
        <w:rPr>
          <w:spacing w:val="1"/>
        </w:rPr>
        <w:t>p</w:t>
      </w:r>
      <w:r w:rsidRPr="00F12919">
        <w:rPr>
          <w:spacing w:val="3"/>
        </w:rPr>
        <w:t>o</w:t>
      </w:r>
      <w:r w:rsidRPr="00F12919">
        <w:rPr>
          <w:spacing w:val="-1"/>
        </w:rPr>
        <w:t>ns</w:t>
      </w:r>
      <w:r w:rsidRPr="00F12919">
        <w:t>i</w:t>
      </w:r>
      <w:r w:rsidRPr="00F12919">
        <w:rPr>
          <w:spacing w:val="1"/>
        </w:rPr>
        <w:t>b</w:t>
      </w:r>
      <w:r w:rsidRPr="00F12919">
        <w:t>le</w:t>
      </w:r>
      <w:r w:rsidRPr="00F12919">
        <w:rPr>
          <w:spacing w:val="-7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o</w:t>
      </w:r>
      <w:r w:rsidRPr="00F12919">
        <w:t>r</w:t>
      </w:r>
      <w:r w:rsidRPr="00F12919">
        <w:rPr>
          <w:spacing w:val="-1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t>e</w:t>
      </w:r>
      <w:r w:rsidRPr="00F12919">
        <w:rPr>
          <w:spacing w:val="1"/>
        </w:rPr>
        <w:t>f</w:t>
      </w:r>
      <w:r w:rsidRPr="00F12919">
        <w:rPr>
          <w:spacing w:val="-2"/>
        </w:rPr>
        <w:t>f</w:t>
      </w:r>
      <w:r w:rsidRPr="00F12919">
        <w:t>ici</w:t>
      </w:r>
      <w:r w:rsidRPr="00F12919">
        <w:rPr>
          <w:spacing w:val="3"/>
        </w:rPr>
        <w:t>e</w:t>
      </w:r>
      <w:r w:rsidRPr="00F12919">
        <w:rPr>
          <w:spacing w:val="-1"/>
        </w:rPr>
        <w:t>n</w:t>
      </w:r>
      <w:r w:rsidRPr="00F12919">
        <w:t xml:space="preserve">t </w:t>
      </w:r>
      <w:r w:rsidRPr="00F12919">
        <w:rPr>
          <w:spacing w:val="1"/>
        </w:rPr>
        <w:t>r</w:t>
      </w:r>
      <w:r w:rsidRPr="00F12919">
        <w:rPr>
          <w:spacing w:val="-1"/>
        </w:rPr>
        <w:t>u</w:t>
      </w:r>
      <w:r w:rsidRPr="00F12919">
        <w:rPr>
          <w:spacing w:val="1"/>
        </w:rPr>
        <w:t>n</w:t>
      </w:r>
      <w:r w:rsidRPr="00F12919">
        <w:rPr>
          <w:spacing w:val="-1"/>
        </w:rPr>
        <w:t>n</w:t>
      </w:r>
      <w:r w:rsidRPr="00F12919">
        <w:rPr>
          <w:spacing w:val="2"/>
        </w:rPr>
        <w:t>i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7"/>
        </w:rPr>
        <w:t xml:space="preserve"> </w:t>
      </w:r>
      <w:r w:rsidRPr="00F12919">
        <w:rPr>
          <w:spacing w:val="3"/>
        </w:rPr>
        <w:t>o</w:t>
      </w:r>
      <w:r w:rsidRPr="00F12919">
        <w:t>f</w:t>
      </w:r>
      <w:r w:rsidRPr="00F12919">
        <w:rPr>
          <w:spacing w:val="-3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1"/>
        </w:rPr>
        <w:t xml:space="preserve"> </w:t>
      </w:r>
      <w:r w:rsidRPr="00F12919">
        <w:rPr>
          <w:spacing w:val="-1"/>
        </w:rPr>
        <w:t>k</w:t>
      </w:r>
      <w:r w:rsidRPr="00F12919">
        <w:t>it</w:t>
      </w:r>
      <w:r w:rsidRPr="00F12919">
        <w:rPr>
          <w:spacing w:val="2"/>
        </w:rPr>
        <w:t>c</w:t>
      </w:r>
      <w:r w:rsidRPr="00F12919">
        <w:rPr>
          <w:spacing w:val="-1"/>
        </w:rPr>
        <w:t>h</w:t>
      </w:r>
      <w:r w:rsidRPr="00F12919">
        <w:t>en</w:t>
      </w:r>
      <w:r w:rsidRPr="00F12919">
        <w:rPr>
          <w:spacing w:val="-7"/>
        </w:rPr>
        <w:t xml:space="preserve"> </w:t>
      </w:r>
      <w:r w:rsidRPr="00F12919">
        <w:t>a</w:t>
      </w:r>
      <w:r w:rsidRPr="00F12919">
        <w:rPr>
          <w:spacing w:val="1"/>
        </w:rPr>
        <w:t>r</w:t>
      </w:r>
      <w:r w:rsidRPr="00F12919">
        <w:t>e</w:t>
      </w:r>
      <w:r w:rsidRPr="00F12919">
        <w:rPr>
          <w:spacing w:val="3"/>
        </w:rPr>
        <w:t>a</w:t>
      </w:r>
      <w:r w:rsidRPr="00F12919">
        <w:t>,</w:t>
      </w:r>
      <w:r w:rsidRPr="00F12919">
        <w:rPr>
          <w:spacing w:val="-3"/>
        </w:rPr>
        <w:t xml:space="preserve"> </w:t>
      </w:r>
      <w:r w:rsidRPr="00F12919">
        <w:t>a</w:t>
      </w:r>
      <w:r w:rsidRPr="00F12919">
        <w:rPr>
          <w:spacing w:val="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1"/>
        </w:rPr>
        <w:t>d</w:t>
      </w:r>
      <w:r w:rsidRPr="00F12919">
        <w:t>ire</w:t>
      </w:r>
      <w:r w:rsidRPr="00F12919">
        <w:rPr>
          <w:spacing w:val="1"/>
        </w:rPr>
        <w:t>c</w:t>
      </w:r>
      <w:r w:rsidRPr="00F12919">
        <w:t>tly</w:t>
      </w:r>
      <w:r w:rsidRPr="00F12919">
        <w:rPr>
          <w:spacing w:val="-10"/>
        </w:rPr>
        <w:t xml:space="preserve"> </w:t>
      </w:r>
      <w:r w:rsidRPr="00F12919">
        <w:rPr>
          <w:spacing w:val="2"/>
        </w:rPr>
        <w:t>i</w:t>
      </w:r>
      <w:r w:rsidRPr="00F12919">
        <w:t>n</w:t>
      </w:r>
      <w:r w:rsidRPr="00F12919">
        <w:rPr>
          <w:spacing w:val="-3"/>
        </w:rPr>
        <w:t xml:space="preserve"> </w:t>
      </w:r>
      <w:r w:rsidRPr="00F12919">
        <w:t>c</w:t>
      </w:r>
      <w:r w:rsidRPr="00F12919">
        <w:rPr>
          <w:spacing w:val="-1"/>
        </w:rPr>
        <w:t>h</w:t>
      </w:r>
      <w:r w:rsidRPr="00F12919">
        <w:t>a</w:t>
      </w:r>
      <w:r w:rsidRPr="00F12919">
        <w:rPr>
          <w:spacing w:val="3"/>
        </w:rPr>
        <w:t>r</w:t>
      </w:r>
      <w:r w:rsidRPr="00F12919">
        <w:rPr>
          <w:spacing w:val="-1"/>
        </w:rPr>
        <w:t>g</w:t>
      </w:r>
      <w:r w:rsidRPr="00F12919">
        <w:t>e</w:t>
      </w:r>
      <w:r w:rsidRPr="00F12919">
        <w:rPr>
          <w:spacing w:val="-4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-3"/>
        </w:rPr>
        <w:t xml:space="preserve"> </w:t>
      </w:r>
      <w:r w:rsidRPr="00F12919">
        <w:rPr>
          <w:spacing w:val="2"/>
        </w:rPr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o</w:t>
      </w:r>
      <w:r w:rsidRPr="00F12919">
        <w:rPr>
          <w:spacing w:val="-1"/>
        </w:rPr>
        <w:t>v</w:t>
      </w:r>
      <w:r w:rsidRPr="00F12919">
        <w:rPr>
          <w:spacing w:val="3"/>
        </w:rPr>
        <w:t>e</w:t>
      </w:r>
      <w:r w:rsidRPr="00F12919">
        <w:rPr>
          <w:spacing w:val="1"/>
        </w:rPr>
        <w:t>r</w:t>
      </w:r>
      <w:r w:rsidRPr="00F12919">
        <w:t>all</w:t>
      </w:r>
      <w:r w:rsidRPr="00F12919">
        <w:rPr>
          <w:spacing w:val="-6"/>
        </w:rPr>
        <w:t xml:space="preserve"> </w:t>
      </w:r>
      <w:r w:rsidRPr="00F12919">
        <w:rPr>
          <w:spacing w:val="1"/>
        </w:rPr>
        <w:t>pr</w:t>
      </w:r>
      <w:r w:rsidRPr="00F12919">
        <w:t>e</w:t>
      </w:r>
      <w:r w:rsidRPr="00F12919">
        <w:rPr>
          <w:spacing w:val="1"/>
        </w:rPr>
        <w:t>p</w:t>
      </w:r>
      <w:r w:rsidRPr="00F12919">
        <w:t>a</w:t>
      </w:r>
      <w:r w:rsidRPr="00F12919">
        <w:rPr>
          <w:spacing w:val="1"/>
        </w:rPr>
        <w:t>r</w:t>
      </w:r>
      <w:r w:rsidRPr="00F12919">
        <w:t>ati</w:t>
      </w:r>
      <w:r w:rsidRPr="00F12919">
        <w:rPr>
          <w:spacing w:val="1"/>
        </w:rPr>
        <w:t>o</w:t>
      </w:r>
      <w:r w:rsidRPr="00F12919">
        <w:t>n</w:t>
      </w:r>
      <w:r w:rsidRPr="00F12919">
        <w:rPr>
          <w:spacing w:val="-10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3"/>
        </w:rPr>
        <w:t xml:space="preserve"> </w:t>
      </w:r>
      <w:r w:rsidRPr="00F12919">
        <w:t>all</w:t>
      </w:r>
      <w:r w:rsidRPr="00F12919">
        <w:rPr>
          <w:spacing w:val="-2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 xml:space="preserve">e </w:t>
      </w:r>
      <w:r w:rsidRPr="00F12919">
        <w:rPr>
          <w:spacing w:val="-2"/>
        </w:rPr>
        <w:t>f</w:t>
      </w:r>
      <w:r w:rsidRPr="00F12919">
        <w:rPr>
          <w:spacing w:val="1"/>
        </w:rPr>
        <w:t>oo</w:t>
      </w:r>
      <w:r w:rsidRPr="00F12919">
        <w:t xml:space="preserve">d </w:t>
      </w:r>
      <w:r w:rsidRPr="00F12919">
        <w:rPr>
          <w:spacing w:val="-5"/>
        </w:rPr>
        <w:t>w</w:t>
      </w:r>
      <w:r w:rsidRPr="00F12919">
        <w:rPr>
          <w:spacing w:val="1"/>
        </w:rPr>
        <w:t>h</w:t>
      </w:r>
      <w:r w:rsidRPr="00F12919">
        <w:t>ich</w:t>
      </w:r>
      <w:r w:rsidRPr="00F12919">
        <w:rPr>
          <w:spacing w:val="-6"/>
        </w:rPr>
        <w:t xml:space="preserve"> </w:t>
      </w:r>
      <w:r w:rsidRPr="00F12919">
        <w:rPr>
          <w:spacing w:val="2"/>
        </w:rPr>
        <w:t>i</w:t>
      </w:r>
      <w:r w:rsidRPr="00F12919">
        <w:t>s</w:t>
      </w:r>
      <w:r w:rsidRPr="00F12919">
        <w:rPr>
          <w:spacing w:val="-1"/>
        </w:rPr>
        <w:t xml:space="preserve"> s</w:t>
      </w:r>
      <w:r w:rsidRPr="00F12919">
        <w:t>e</w:t>
      </w:r>
      <w:r w:rsidRPr="00F12919">
        <w:rPr>
          <w:spacing w:val="1"/>
        </w:rPr>
        <w:t>r</w:t>
      </w:r>
      <w:r w:rsidRPr="00F12919">
        <w:rPr>
          <w:spacing w:val="-1"/>
        </w:rPr>
        <w:t>v</w:t>
      </w:r>
      <w:r w:rsidRPr="00F12919">
        <w:t>ed</w:t>
      </w:r>
      <w:r w:rsidRPr="00F12919">
        <w:rPr>
          <w:spacing w:val="-3"/>
        </w:rPr>
        <w:t xml:space="preserve"> </w:t>
      </w:r>
      <w:r w:rsidRPr="00F12919">
        <w:rPr>
          <w:spacing w:val="2"/>
        </w:rPr>
        <w:t>i</w:t>
      </w:r>
      <w:r w:rsidRPr="00F12919">
        <w:t>n</w:t>
      </w:r>
      <w:r w:rsidRPr="00F12919">
        <w:rPr>
          <w:spacing w:val="-3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d</w:t>
      </w:r>
      <w:r w:rsidRPr="00F12919">
        <w:rPr>
          <w:spacing w:val="2"/>
        </w:rPr>
        <w:t>i</w:t>
      </w:r>
      <w:r w:rsidRPr="00F12919">
        <w:rPr>
          <w:spacing w:val="-1"/>
        </w:rPr>
        <w:t>n</w:t>
      </w:r>
      <w:r w:rsidRPr="00F12919">
        <w:t>i</w:t>
      </w:r>
      <w:r w:rsidRPr="00F12919">
        <w:rPr>
          <w:spacing w:val="1"/>
        </w:rPr>
        <w:t>n</w:t>
      </w:r>
      <w:r w:rsidRPr="00F12919">
        <w:t>g</w:t>
      </w:r>
      <w:r w:rsidRPr="00F12919">
        <w:rPr>
          <w:spacing w:val="-4"/>
        </w:rPr>
        <w:t xml:space="preserve"> </w:t>
      </w:r>
      <w:r w:rsidRPr="00F12919">
        <w:rPr>
          <w:spacing w:val="-1"/>
        </w:rPr>
        <w:t>h</w:t>
      </w:r>
      <w:r w:rsidRPr="00F12919">
        <w:t>all</w:t>
      </w:r>
      <w:r w:rsidRPr="00F12919">
        <w:rPr>
          <w:spacing w:val="-3"/>
        </w:rPr>
        <w:t xml:space="preserve"> </w:t>
      </w:r>
      <w:r w:rsidRPr="00F12919"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t>c</w:t>
      </w:r>
      <w:r w:rsidRPr="00F12919">
        <w:rPr>
          <w:spacing w:val="3"/>
        </w:rPr>
        <w:t>a</w:t>
      </w:r>
      <w:r w:rsidRPr="00F12919">
        <w:rPr>
          <w:spacing w:val="-2"/>
        </w:rPr>
        <w:t>f</w:t>
      </w:r>
      <w:r w:rsidRPr="00F12919">
        <w:t>ete</w:t>
      </w:r>
      <w:r w:rsidRPr="00F12919">
        <w:rPr>
          <w:spacing w:val="1"/>
        </w:rPr>
        <w:t>r</w:t>
      </w:r>
      <w:r w:rsidRPr="00F12919">
        <w:t>ia.</w:t>
      </w:r>
    </w:p>
    <w:p w14:paraId="5AEA13CF" w14:textId="77777777" w:rsidR="00FB7C84" w:rsidRPr="00F12919" w:rsidRDefault="00FB7C84">
      <w:pPr>
        <w:spacing w:before="11" w:line="220" w:lineRule="exact"/>
        <w:rPr>
          <w:sz w:val="22"/>
          <w:szCs w:val="22"/>
        </w:rPr>
      </w:pPr>
    </w:p>
    <w:p w14:paraId="6106D2B3" w14:textId="77777777" w:rsidR="00FB7C84" w:rsidRPr="00F12919" w:rsidRDefault="00F12919">
      <w:r w:rsidRPr="00F12919">
        <w:rPr>
          <w:b/>
          <w:i/>
          <w:spacing w:val="2"/>
        </w:rPr>
        <w:t>Du</w:t>
      </w:r>
      <w:r w:rsidRPr="00F12919">
        <w:rPr>
          <w:b/>
          <w:i/>
          <w:spacing w:val="4"/>
        </w:rPr>
        <w:t>t</w:t>
      </w:r>
      <w:r w:rsidRPr="00F12919">
        <w:rPr>
          <w:b/>
          <w:i/>
          <w:spacing w:val="2"/>
        </w:rPr>
        <w:t>i</w:t>
      </w:r>
      <w:r w:rsidRPr="00F12919">
        <w:rPr>
          <w:b/>
          <w:i/>
          <w:spacing w:val="5"/>
        </w:rPr>
        <w:t>e</w:t>
      </w:r>
      <w:r w:rsidRPr="00F12919">
        <w:rPr>
          <w:b/>
          <w:i/>
          <w:spacing w:val="3"/>
        </w:rPr>
        <w:t>s</w:t>
      </w:r>
      <w:r w:rsidRPr="00F12919">
        <w:rPr>
          <w:i/>
        </w:rPr>
        <w:t>:</w:t>
      </w:r>
    </w:p>
    <w:p w14:paraId="5DCE0972" w14:textId="77777777" w:rsidR="00FB7C84" w:rsidRPr="00F12919" w:rsidRDefault="00F12919">
      <w:pPr>
        <w:spacing w:before="1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rPr>
          <w:spacing w:val="-1"/>
        </w:rPr>
        <w:t>C</w:t>
      </w:r>
      <w:r w:rsidRPr="00F12919">
        <w:rPr>
          <w:spacing w:val="1"/>
        </w:rPr>
        <w:t>oo</w:t>
      </w:r>
      <w:r w:rsidRPr="00F12919">
        <w:rPr>
          <w:spacing w:val="-1"/>
        </w:rPr>
        <w:t>k</w:t>
      </w:r>
      <w:r w:rsidRPr="00F12919">
        <w:t>i</w:t>
      </w:r>
      <w:r w:rsidRPr="00F12919">
        <w:rPr>
          <w:spacing w:val="1"/>
        </w:rPr>
        <w:t>n</w:t>
      </w:r>
      <w:r w:rsidRPr="00F12919">
        <w:t>g</w:t>
      </w:r>
      <w:r w:rsidRPr="00F12919">
        <w:rPr>
          <w:spacing w:val="-6"/>
        </w:rPr>
        <w:t xml:space="preserve"> </w:t>
      </w:r>
      <w:r w:rsidRPr="00F12919">
        <w:rPr>
          <w:spacing w:val="-1"/>
        </w:rPr>
        <w:t>u</w:t>
      </w:r>
      <w:r w:rsidRPr="00F12919">
        <w:t>p</w:t>
      </w:r>
      <w:r w:rsidRPr="00F12919">
        <w:rPr>
          <w:spacing w:val="-1"/>
        </w:rPr>
        <w:t xml:space="preserve"> </w:t>
      </w:r>
      <w:r w:rsidRPr="00F12919">
        <w:t>tas</w:t>
      </w:r>
      <w:r w:rsidRPr="00F12919">
        <w:rPr>
          <w:spacing w:val="2"/>
        </w:rPr>
        <w:t>t</w:t>
      </w:r>
      <w:r w:rsidRPr="00F12919">
        <w:rPr>
          <w:spacing w:val="-4"/>
        </w:rPr>
        <w:t>y</w:t>
      </w:r>
      <w:r w:rsidRPr="00F12919">
        <w:t>,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n</w:t>
      </w:r>
      <w:r w:rsidRPr="00F12919">
        <w:rPr>
          <w:spacing w:val="-1"/>
        </w:rPr>
        <w:t>u</w:t>
      </w:r>
      <w:r w:rsidRPr="00F12919">
        <w:t>tritio</w:t>
      </w:r>
      <w:r w:rsidRPr="00F12919">
        <w:rPr>
          <w:spacing w:val="1"/>
        </w:rPr>
        <w:t>u</w:t>
      </w:r>
      <w:r w:rsidRPr="00F12919">
        <w:t>s</w:t>
      </w:r>
      <w:r w:rsidRPr="00F12919">
        <w:rPr>
          <w:spacing w:val="-8"/>
        </w:rPr>
        <w:t xml:space="preserve"> </w:t>
      </w:r>
      <w:r w:rsidRPr="00F12919"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1"/>
        </w:rPr>
        <w:t xml:space="preserve"> </w:t>
      </w:r>
      <w:r w:rsidRPr="00F12919">
        <w:rPr>
          <w:spacing w:val="-5"/>
        </w:rPr>
        <w:t>w</w:t>
      </w:r>
      <w:r w:rsidRPr="00F12919">
        <w:rPr>
          <w:spacing w:val="3"/>
        </w:rPr>
        <w:t>e</w:t>
      </w:r>
      <w:r w:rsidRPr="00F12919">
        <w:t>ll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b</w:t>
      </w:r>
      <w:r w:rsidRPr="00F12919">
        <w:t>ala</w:t>
      </w:r>
      <w:r w:rsidRPr="00F12919">
        <w:rPr>
          <w:spacing w:val="3"/>
        </w:rPr>
        <w:t>n</w:t>
      </w:r>
      <w:r w:rsidRPr="00F12919">
        <w:t>c</w:t>
      </w:r>
      <w:r w:rsidRPr="00F12919">
        <w:rPr>
          <w:spacing w:val="1"/>
        </w:rPr>
        <w:t>e</w:t>
      </w:r>
      <w:r w:rsidRPr="00F12919">
        <w:t>d</w:t>
      </w:r>
      <w:r w:rsidRPr="00F12919">
        <w:rPr>
          <w:spacing w:val="-3"/>
        </w:rPr>
        <w:t xml:space="preserve"> </w:t>
      </w:r>
      <w:r w:rsidRPr="00F12919">
        <w:rPr>
          <w:spacing w:val="-4"/>
        </w:rPr>
        <w:t>m</w:t>
      </w:r>
      <w:r w:rsidRPr="00F12919">
        <w:t>e</w:t>
      </w:r>
      <w:r w:rsidRPr="00F12919">
        <w:rPr>
          <w:spacing w:val="1"/>
        </w:rPr>
        <w:t>a</w:t>
      </w:r>
      <w:r w:rsidRPr="00F12919">
        <w:rPr>
          <w:spacing w:val="2"/>
        </w:rPr>
        <w:t>l</w:t>
      </w:r>
      <w:r w:rsidRPr="00F12919">
        <w:t>s</w:t>
      </w:r>
      <w:r w:rsidRPr="00F12919">
        <w:rPr>
          <w:spacing w:val="-5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o</w:t>
      </w:r>
      <w:r w:rsidRPr="00F12919">
        <w:t>r</w:t>
      </w:r>
      <w:r w:rsidRPr="00F12919">
        <w:rPr>
          <w:spacing w:val="-1"/>
        </w:rPr>
        <w:t xml:space="preserve"> </w:t>
      </w:r>
      <w:r w:rsidRPr="00F12919">
        <w:t>c</w:t>
      </w:r>
      <w:r w:rsidRPr="00F12919">
        <w:rPr>
          <w:spacing w:val="1"/>
        </w:rPr>
        <w:t>u</w:t>
      </w:r>
      <w:r w:rsidRPr="00F12919">
        <w:rPr>
          <w:spacing w:val="-1"/>
        </w:rPr>
        <w:t>s</w:t>
      </w:r>
      <w:r w:rsidRPr="00F12919">
        <w:t>t</w:t>
      </w:r>
      <w:r w:rsidRPr="00F12919">
        <w:rPr>
          <w:spacing w:val="3"/>
        </w:rPr>
        <w:t>o</w:t>
      </w:r>
      <w:r w:rsidRPr="00F12919">
        <w:rPr>
          <w:spacing w:val="-4"/>
        </w:rPr>
        <w:t>m</w:t>
      </w:r>
      <w:r w:rsidRPr="00F12919">
        <w:t>e</w:t>
      </w:r>
      <w:r w:rsidRPr="00F12919">
        <w:rPr>
          <w:spacing w:val="1"/>
        </w:rPr>
        <w:t>r</w:t>
      </w:r>
      <w:r w:rsidRPr="00F12919">
        <w:rPr>
          <w:spacing w:val="-1"/>
        </w:rPr>
        <w:t>s</w:t>
      </w:r>
      <w:r w:rsidRPr="00F12919">
        <w:t>.</w:t>
      </w:r>
    </w:p>
    <w:p w14:paraId="444D543F" w14:textId="77777777" w:rsidR="00FB7C84" w:rsidRPr="00F12919" w:rsidRDefault="00F12919">
      <w:pPr>
        <w:spacing w:line="240" w:lineRule="exact"/>
      </w:pPr>
      <w:r w:rsidRPr="00F1291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F12919">
        <w:rPr>
          <w:position w:val="-1"/>
        </w:rPr>
        <w:t>As</w:t>
      </w:r>
      <w:r w:rsidRPr="00F12919">
        <w:rPr>
          <w:spacing w:val="-1"/>
          <w:position w:val="-1"/>
        </w:rPr>
        <w:t>s</w:t>
      </w:r>
      <w:r w:rsidRPr="00F12919">
        <w:rPr>
          <w:spacing w:val="2"/>
          <w:position w:val="-1"/>
        </w:rPr>
        <w:t>i</w:t>
      </w:r>
      <w:r w:rsidRPr="00F12919">
        <w:rPr>
          <w:spacing w:val="-1"/>
          <w:position w:val="-1"/>
        </w:rPr>
        <w:t>s</w:t>
      </w:r>
      <w:r w:rsidRPr="00F12919">
        <w:rPr>
          <w:position w:val="-1"/>
        </w:rPr>
        <w:t>t</w:t>
      </w:r>
      <w:r w:rsidRPr="00F12919">
        <w:rPr>
          <w:spacing w:val="2"/>
          <w:position w:val="-1"/>
        </w:rPr>
        <w:t>i</w:t>
      </w:r>
      <w:r w:rsidRPr="00F12919">
        <w:rPr>
          <w:spacing w:val="-1"/>
          <w:position w:val="-1"/>
        </w:rPr>
        <w:t>n</w:t>
      </w:r>
      <w:r w:rsidRPr="00F12919">
        <w:rPr>
          <w:position w:val="-1"/>
        </w:rPr>
        <w:t>g</w:t>
      </w:r>
      <w:r w:rsidRPr="00F12919">
        <w:rPr>
          <w:spacing w:val="-7"/>
          <w:position w:val="-1"/>
        </w:rPr>
        <w:t xml:space="preserve"> </w:t>
      </w:r>
      <w:r w:rsidRPr="00F12919">
        <w:rPr>
          <w:spacing w:val="2"/>
          <w:position w:val="-1"/>
        </w:rPr>
        <w:t>i</w:t>
      </w:r>
      <w:r w:rsidRPr="00F12919">
        <w:rPr>
          <w:position w:val="-1"/>
        </w:rPr>
        <w:t>n</w:t>
      </w:r>
      <w:r w:rsidRPr="00F12919">
        <w:rPr>
          <w:spacing w:val="-3"/>
          <w:position w:val="-1"/>
        </w:rPr>
        <w:t xml:space="preserve"> </w:t>
      </w:r>
      <w:r w:rsidRPr="00F12919">
        <w:rPr>
          <w:spacing w:val="2"/>
          <w:position w:val="-1"/>
        </w:rPr>
        <w:t>t</w:t>
      </w:r>
      <w:r w:rsidRPr="00F12919">
        <w:rPr>
          <w:spacing w:val="-1"/>
          <w:position w:val="-1"/>
        </w:rPr>
        <w:t>h</w:t>
      </w:r>
      <w:r w:rsidRPr="00F12919">
        <w:rPr>
          <w:position w:val="-1"/>
        </w:rPr>
        <w:t>e</w:t>
      </w:r>
      <w:r w:rsidRPr="00F12919">
        <w:rPr>
          <w:spacing w:val="-1"/>
          <w:position w:val="-1"/>
        </w:rPr>
        <w:t xml:space="preserve"> </w:t>
      </w:r>
      <w:r w:rsidRPr="00F12919">
        <w:rPr>
          <w:spacing w:val="1"/>
          <w:position w:val="-1"/>
        </w:rPr>
        <w:t>b</w:t>
      </w:r>
      <w:r w:rsidRPr="00F12919">
        <w:rPr>
          <w:position w:val="-1"/>
        </w:rPr>
        <w:t>a</w:t>
      </w:r>
      <w:r w:rsidRPr="00F12919">
        <w:rPr>
          <w:spacing w:val="1"/>
          <w:position w:val="-1"/>
        </w:rPr>
        <w:t>s</w:t>
      </w:r>
      <w:r w:rsidRPr="00F12919">
        <w:rPr>
          <w:position w:val="-1"/>
        </w:rPr>
        <w:t>ic</w:t>
      </w:r>
      <w:r w:rsidRPr="00F12919">
        <w:rPr>
          <w:spacing w:val="-4"/>
          <w:position w:val="-1"/>
        </w:rPr>
        <w:t xml:space="preserve"> </w:t>
      </w:r>
      <w:r w:rsidRPr="00F12919">
        <w:rPr>
          <w:spacing w:val="1"/>
          <w:position w:val="-1"/>
        </w:rPr>
        <w:t>pr</w:t>
      </w:r>
      <w:r w:rsidRPr="00F12919">
        <w:rPr>
          <w:position w:val="-1"/>
        </w:rPr>
        <w:t>e</w:t>
      </w:r>
      <w:r w:rsidRPr="00F12919">
        <w:rPr>
          <w:spacing w:val="1"/>
          <w:position w:val="-1"/>
        </w:rPr>
        <w:t>p</w:t>
      </w:r>
      <w:r w:rsidRPr="00F12919">
        <w:rPr>
          <w:position w:val="-1"/>
        </w:rPr>
        <w:t>a</w:t>
      </w:r>
      <w:r w:rsidRPr="00F12919">
        <w:rPr>
          <w:spacing w:val="1"/>
          <w:position w:val="-1"/>
        </w:rPr>
        <w:t>r</w:t>
      </w:r>
      <w:r w:rsidRPr="00F12919">
        <w:rPr>
          <w:position w:val="-1"/>
        </w:rPr>
        <w:t>a</w:t>
      </w:r>
      <w:r w:rsidRPr="00F12919">
        <w:rPr>
          <w:spacing w:val="-2"/>
          <w:position w:val="-1"/>
        </w:rPr>
        <w:t>t</w:t>
      </w:r>
      <w:r w:rsidRPr="00F12919">
        <w:rPr>
          <w:position w:val="-1"/>
        </w:rPr>
        <w:t>i</w:t>
      </w:r>
      <w:r w:rsidRPr="00F12919">
        <w:rPr>
          <w:spacing w:val="1"/>
          <w:position w:val="-1"/>
        </w:rPr>
        <w:t>o</w:t>
      </w:r>
      <w:r w:rsidRPr="00F12919">
        <w:rPr>
          <w:position w:val="-1"/>
        </w:rPr>
        <w:t>n</w:t>
      </w:r>
      <w:r w:rsidRPr="00F12919">
        <w:rPr>
          <w:spacing w:val="-8"/>
          <w:position w:val="-1"/>
        </w:rPr>
        <w:t xml:space="preserve"> </w:t>
      </w:r>
      <w:r w:rsidRPr="00F12919">
        <w:rPr>
          <w:spacing w:val="1"/>
          <w:position w:val="-1"/>
        </w:rPr>
        <w:t>o</w:t>
      </w:r>
      <w:r w:rsidRPr="00F12919">
        <w:rPr>
          <w:position w:val="-1"/>
        </w:rPr>
        <w:t>f</w:t>
      </w:r>
      <w:r w:rsidRPr="00F12919">
        <w:rPr>
          <w:spacing w:val="-3"/>
          <w:position w:val="-1"/>
        </w:rPr>
        <w:t xml:space="preserve"> </w:t>
      </w:r>
      <w:r w:rsidRPr="00F12919">
        <w:rPr>
          <w:spacing w:val="-2"/>
          <w:position w:val="-1"/>
        </w:rPr>
        <w:t>f</w:t>
      </w:r>
      <w:r w:rsidRPr="00F12919">
        <w:rPr>
          <w:spacing w:val="1"/>
          <w:position w:val="-1"/>
        </w:rPr>
        <w:t>oo</w:t>
      </w:r>
      <w:r w:rsidRPr="00F12919">
        <w:rPr>
          <w:position w:val="-1"/>
        </w:rPr>
        <w:t>d</w:t>
      </w:r>
      <w:r w:rsidRPr="00F12919">
        <w:rPr>
          <w:spacing w:val="-1"/>
          <w:position w:val="-1"/>
        </w:rPr>
        <w:t xml:space="preserve"> </w:t>
      </w:r>
      <w:r w:rsidRPr="00F12919">
        <w:rPr>
          <w:spacing w:val="1"/>
          <w:position w:val="-1"/>
        </w:rPr>
        <w:t>u</w:t>
      </w:r>
      <w:r w:rsidRPr="00F12919">
        <w:rPr>
          <w:spacing w:val="-1"/>
          <w:position w:val="-1"/>
        </w:rPr>
        <w:t>n</w:t>
      </w:r>
      <w:r w:rsidRPr="00F12919">
        <w:rPr>
          <w:spacing w:val="1"/>
          <w:position w:val="-1"/>
        </w:rPr>
        <w:t>d</w:t>
      </w:r>
      <w:r w:rsidRPr="00F12919">
        <w:rPr>
          <w:position w:val="-1"/>
        </w:rPr>
        <w:t>er</w:t>
      </w:r>
      <w:r w:rsidRPr="00F12919">
        <w:rPr>
          <w:spacing w:val="-4"/>
          <w:position w:val="-1"/>
        </w:rPr>
        <w:t xml:space="preserve"> </w:t>
      </w:r>
      <w:r w:rsidRPr="00F12919">
        <w:rPr>
          <w:position w:val="-1"/>
        </w:rPr>
        <w:t>t</w:t>
      </w:r>
      <w:r w:rsidRPr="00F12919">
        <w:rPr>
          <w:spacing w:val="-1"/>
          <w:position w:val="-1"/>
        </w:rPr>
        <w:t>h</w:t>
      </w:r>
      <w:r w:rsidRPr="00F12919">
        <w:rPr>
          <w:position w:val="-1"/>
        </w:rPr>
        <w:t>e</w:t>
      </w:r>
      <w:r w:rsidRPr="00F12919">
        <w:rPr>
          <w:spacing w:val="-1"/>
          <w:position w:val="-1"/>
        </w:rPr>
        <w:t xml:space="preserve"> </w:t>
      </w:r>
      <w:r w:rsidRPr="00F12919">
        <w:rPr>
          <w:spacing w:val="2"/>
          <w:position w:val="-1"/>
        </w:rPr>
        <w:t>s</w:t>
      </w:r>
      <w:r w:rsidRPr="00F12919">
        <w:rPr>
          <w:spacing w:val="-1"/>
          <w:position w:val="-1"/>
        </w:rPr>
        <w:t>u</w:t>
      </w:r>
      <w:r w:rsidRPr="00F12919">
        <w:rPr>
          <w:spacing w:val="1"/>
          <w:position w:val="-1"/>
        </w:rPr>
        <w:t>p</w:t>
      </w:r>
      <w:r w:rsidRPr="00F12919">
        <w:rPr>
          <w:position w:val="-1"/>
        </w:rPr>
        <w:t>e</w:t>
      </w:r>
      <w:r w:rsidRPr="00F12919">
        <w:rPr>
          <w:spacing w:val="1"/>
          <w:position w:val="-1"/>
        </w:rPr>
        <w:t>r</w:t>
      </w:r>
      <w:r w:rsidRPr="00F12919">
        <w:rPr>
          <w:spacing w:val="-1"/>
          <w:position w:val="-1"/>
        </w:rPr>
        <w:t>v</w:t>
      </w:r>
      <w:r w:rsidRPr="00F12919">
        <w:rPr>
          <w:position w:val="-1"/>
        </w:rPr>
        <w:t>i</w:t>
      </w:r>
      <w:r w:rsidRPr="00F12919">
        <w:rPr>
          <w:spacing w:val="1"/>
          <w:position w:val="-1"/>
        </w:rPr>
        <w:t>s</w:t>
      </w:r>
      <w:r w:rsidRPr="00F12919">
        <w:rPr>
          <w:position w:val="-1"/>
        </w:rPr>
        <w:t>i</w:t>
      </w:r>
      <w:r w:rsidRPr="00F12919">
        <w:rPr>
          <w:spacing w:val="1"/>
          <w:position w:val="-1"/>
        </w:rPr>
        <w:t>o</w:t>
      </w:r>
      <w:r w:rsidRPr="00F12919">
        <w:rPr>
          <w:position w:val="-1"/>
        </w:rPr>
        <w:t>n</w:t>
      </w:r>
      <w:r w:rsidRPr="00F12919">
        <w:rPr>
          <w:spacing w:val="-10"/>
          <w:position w:val="-1"/>
        </w:rPr>
        <w:t xml:space="preserve"> </w:t>
      </w:r>
      <w:r w:rsidRPr="00F12919">
        <w:rPr>
          <w:spacing w:val="1"/>
          <w:position w:val="-1"/>
        </w:rPr>
        <w:t>o</w:t>
      </w:r>
      <w:r w:rsidRPr="00F12919">
        <w:rPr>
          <w:position w:val="-1"/>
        </w:rPr>
        <w:t>f</w:t>
      </w:r>
      <w:r w:rsidRPr="00F12919">
        <w:rPr>
          <w:spacing w:val="-3"/>
          <w:position w:val="-1"/>
        </w:rPr>
        <w:t xml:space="preserve"> </w:t>
      </w:r>
      <w:r w:rsidRPr="00F12919">
        <w:rPr>
          <w:position w:val="-1"/>
        </w:rPr>
        <w:t>t</w:t>
      </w:r>
      <w:r w:rsidRPr="00F12919">
        <w:rPr>
          <w:spacing w:val="-1"/>
          <w:position w:val="-1"/>
        </w:rPr>
        <w:t>h</w:t>
      </w:r>
      <w:r w:rsidRPr="00F12919">
        <w:rPr>
          <w:position w:val="-1"/>
        </w:rPr>
        <w:t>e</w:t>
      </w:r>
      <w:r w:rsidRPr="00F12919">
        <w:rPr>
          <w:spacing w:val="-1"/>
          <w:position w:val="-1"/>
        </w:rPr>
        <w:t xml:space="preserve"> </w:t>
      </w:r>
      <w:r w:rsidRPr="00F12919">
        <w:rPr>
          <w:position w:val="-1"/>
        </w:rPr>
        <w:t>He</w:t>
      </w:r>
      <w:r w:rsidRPr="00F12919">
        <w:rPr>
          <w:spacing w:val="1"/>
          <w:position w:val="-1"/>
        </w:rPr>
        <w:t>a</w:t>
      </w:r>
      <w:r w:rsidRPr="00F12919">
        <w:rPr>
          <w:position w:val="-1"/>
        </w:rPr>
        <w:t>d</w:t>
      </w:r>
      <w:r w:rsidRPr="00F12919">
        <w:rPr>
          <w:spacing w:val="-3"/>
          <w:position w:val="-1"/>
        </w:rPr>
        <w:t xml:space="preserve"> </w:t>
      </w:r>
      <w:r w:rsidRPr="00F12919">
        <w:rPr>
          <w:spacing w:val="1"/>
          <w:position w:val="-1"/>
        </w:rPr>
        <w:t>C</w:t>
      </w:r>
      <w:r w:rsidRPr="00F12919">
        <w:rPr>
          <w:spacing w:val="-1"/>
          <w:position w:val="-1"/>
        </w:rPr>
        <w:t>h</w:t>
      </w:r>
      <w:r w:rsidRPr="00F12919">
        <w:rPr>
          <w:spacing w:val="3"/>
          <w:position w:val="-1"/>
        </w:rPr>
        <w:t>ef</w:t>
      </w:r>
      <w:r w:rsidRPr="00F12919">
        <w:rPr>
          <w:position w:val="-1"/>
        </w:rPr>
        <w:t>.</w:t>
      </w:r>
    </w:p>
    <w:p w14:paraId="65A5DC10" w14:textId="77777777" w:rsidR="00FB7C84" w:rsidRPr="00F12919" w:rsidRDefault="00F12919">
      <w:pPr>
        <w:spacing w:before="1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t>De</w:t>
      </w:r>
      <w:r w:rsidRPr="00F12919">
        <w:rPr>
          <w:spacing w:val="1"/>
        </w:rPr>
        <w:t>c</w:t>
      </w:r>
      <w:r w:rsidRPr="00F12919">
        <w:t>i</w:t>
      </w:r>
      <w:r w:rsidRPr="00F12919">
        <w:rPr>
          <w:spacing w:val="1"/>
        </w:rPr>
        <w:t>d</w:t>
      </w:r>
      <w:r w:rsidRPr="00F12919">
        <w:t>i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8"/>
        </w:rPr>
        <w:t xml:space="preserve"> </w:t>
      </w:r>
      <w:r w:rsidRPr="00F12919">
        <w:rPr>
          <w:spacing w:val="3"/>
        </w:rPr>
        <w:t>o</w:t>
      </w:r>
      <w:r w:rsidRPr="00F12919">
        <w:t>n</w:t>
      </w:r>
      <w:r w:rsidRPr="00F12919">
        <w:rPr>
          <w:spacing w:val="-3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q</w:t>
      </w:r>
      <w:r w:rsidRPr="00F12919">
        <w:rPr>
          <w:spacing w:val="-1"/>
        </w:rPr>
        <w:t>u</w:t>
      </w:r>
      <w:r w:rsidRPr="00F12919">
        <w:rPr>
          <w:spacing w:val="3"/>
        </w:rPr>
        <w:t>a</w:t>
      </w:r>
      <w:r w:rsidRPr="00F12919">
        <w:rPr>
          <w:spacing w:val="-1"/>
        </w:rPr>
        <w:t>n</w:t>
      </w:r>
      <w:r w:rsidRPr="00F12919">
        <w:t>t</w:t>
      </w:r>
      <w:r w:rsidRPr="00F12919">
        <w:rPr>
          <w:spacing w:val="2"/>
        </w:rPr>
        <w:t>i</w:t>
      </w:r>
      <w:r w:rsidRPr="00F12919">
        <w:t>ties</w:t>
      </w:r>
      <w:r w:rsidRPr="00F12919">
        <w:rPr>
          <w:spacing w:val="-8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foo</w:t>
      </w:r>
      <w:r w:rsidRPr="00F12919">
        <w:t>d</w:t>
      </w:r>
      <w:r w:rsidRPr="00F12919">
        <w:rPr>
          <w:spacing w:val="-3"/>
        </w:rPr>
        <w:t xml:space="preserve"> </w:t>
      </w:r>
      <w:r w:rsidRPr="00F12919">
        <w:t>to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b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t>c</w:t>
      </w:r>
      <w:r w:rsidRPr="00F12919">
        <w:rPr>
          <w:spacing w:val="-1"/>
        </w:rPr>
        <w:t>o</w:t>
      </w:r>
      <w:r w:rsidRPr="00F12919">
        <w:rPr>
          <w:spacing w:val="1"/>
        </w:rPr>
        <w:t>o</w:t>
      </w:r>
      <w:r w:rsidRPr="00F12919">
        <w:rPr>
          <w:spacing w:val="-1"/>
        </w:rPr>
        <w:t>k</w:t>
      </w:r>
      <w:r w:rsidRPr="00F12919">
        <w:t>ed</w:t>
      </w:r>
      <w:r w:rsidRPr="00F12919">
        <w:rPr>
          <w:spacing w:val="-4"/>
        </w:rPr>
        <w:t xml:space="preserve"> </w:t>
      </w:r>
      <w:r w:rsidRPr="00F12919"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-1"/>
        </w:rPr>
        <w:t>s</w:t>
      </w:r>
      <w:r w:rsidRPr="00F12919">
        <w:t>ize</w:t>
      </w:r>
      <w:r w:rsidRPr="00F12919">
        <w:rPr>
          <w:spacing w:val="-2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por</w:t>
      </w:r>
      <w:r w:rsidRPr="00F12919">
        <w:t>ti</w:t>
      </w:r>
      <w:r w:rsidRPr="00F12919">
        <w:rPr>
          <w:spacing w:val="1"/>
        </w:rPr>
        <w:t>o</w:t>
      </w:r>
      <w:r w:rsidRPr="00F12919">
        <w:rPr>
          <w:spacing w:val="-1"/>
        </w:rPr>
        <w:t>n</w:t>
      </w:r>
      <w:r w:rsidRPr="00F12919">
        <w:t>s</w:t>
      </w:r>
      <w:r w:rsidRPr="00F12919">
        <w:rPr>
          <w:spacing w:val="-7"/>
        </w:rPr>
        <w:t xml:space="preserve"> </w:t>
      </w:r>
      <w:r w:rsidRPr="00F12919">
        <w:t>to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b</w:t>
      </w:r>
      <w:r w:rsidRPr="00F12919">
        <w:t>e</w:t>
      </w:r>
      <w:r w:rsidRPr="00F12919">
        <w:rPr>
          <w:spacing w:val="-1"/>
        </w:rPr>
        <w:t xml:space="preserve"> s</w:t>
      </w:r>
      <w:r w:rsidRPr="00F12919">
        <w:t>e</w:t>
      </w:r>
      <w:r w:rsidRPr="00F12919">
        <w:rPr>
          <w:spacing w:val="1"/>
        </w:rPr>
        <w:t>r</w:t>
      </w:r>
      <w:r w:rsidRPr="00F12919">
        <w:rPr>
          <w:spacing w:val="-1"/>
        </w:rPr>
        <w:t>v</w:t>
      </w:r>
      <w:r w:rsidRPr="00F12919">
        <w:t>e</w:t>
      </w:r>
      <w:r w:rsidRPr="00F12919">
        <w:rPr>
          <w:spacing w:val="10"/>
        </w:rPr>
        <w:t>d</w:t>
      </w:r>
      <w:r w:rsidRPr="00F12919">
        <w:t>.</w:t>
      </w:r>
    </w:p>
    <w:p w14:paraId="26F83039" w14:textId="77777777" w:rsidR="00FB7C84" w:rsidRPr="00F12919" w:rsidRDefault="00F12919">
      <w:pPr>
        <w:spacing w:before="1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rPr>
          <w:spacing w:val="-1"/>
        </w:rPr>
        <w:t>C</w:t>
      </w:r>
      <w:r w:rsidRPr="00F12919">
        <w:rPr>
          <w:spacing w:val="1"/>
        </w:rPr>
        <w:t>r</w:t>
      </w:r>
      <w:r w:rsidRPr="00F12919">
        <w:t>e</w:t>
      </w:r>
      <w:r w:rsidRPr="00F12919">
        <w:rPr>
          <w:spacing w:val="1"/>
        </w:rPr>
        <w:t>a</w:t>
      </w:r>
      <w:r w:rsidRPr="00F12919">
        <w:t>ti</w:t>
      </w:r>
      <w:r w:rsidRPr="00F12919">
        <w:rPr>
          <w:spacing w:val="1"/>
        </w:rPr>
        <w:t>n</w:t>
      </w:r>
      <w:r w:rsidRPr="00F12919">
        <w:t>g</w:t>
      </w:r>
      <w:r w:rsidRPr="00F12919">
        <w:rPr>
          <w:spacing w:val="-8"/>
        </w:rPr>
        <w:t xml:space="preserve"> </w:t>
      </w:r>
      <w:r w:rsidRPr="00F12919">
        <w:rPr>
          <w:spacing w:val="1"/>
        </w:rPr>
        <w:t>d</w:t>
      </w:r>
      <w:r w:rsidRPr="00F12919">
        <w:t>i</w:t>
      </w:r>
      <w:r w:rsidRPr="00F12919">
        <w:rPr>
          <w:spacing w:val="1"/>
        </w:rPr>
        <w:t>s</w:t>
      </w:r>
      <w:r w:rsidRPr="00F12919">
        <w:rPr>
          <w:spacing w:val="-1"/>
        </w:rPr>
        <w:t>h</w:t>
      </w:r>
      <w:r w:rsidRPr="00F12919">
        <w:t>es</w:t>
      </w:r>
      <w:r w:rsidRPr="00F12919">
        <w:rPr>
          <w:spacing w:val="-3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o</w:t>
      </w:r>
      <w:r w:rsidRPr="00F12919">
        <w:t>r</w:t>
      </w:r>
      <w:r w:rsidRPr="00F12919">
        <w:rPr>
          <w:spacing w:val="-1"/>
        </w:rPr>
        <w:t xml:space="preserve"> </w:t>
      </w:r>
      <w:r w:rsidRPr="00F12919">
        <w:t>clie</w:t>
      </w:r>
      <w:r w:rsidRPr="00F12919">
        <w:rPr>
          <w:spacing w:val="-1"/>
        </w:rPr>
        <w:t>n</w:t>
      </w:r>
      <w:r w:rsidRPr="00F12919">
        <w:rPr>
          <w:spacing w:val="2"/>
        </w:rPr>
        <w:t>t</w:t>
      </w:r>
      <w:r w:rsidRPr="00F12919">
        <w:t>s</w:t>
      </w:r>
      <w:r w:rsidRPr="00F12919">
        <w:rPr>
          <w:spacing w:val="-3"/>
        </w:rPr>
        <w:t xml:space="preserve"> </w:t>
      </w:r>
      <w:r w:rsidRPr="00F12919">
        <w:rPr>
          <w:spacing w:val="-2"/>
        </w:rPr>
        <w:t>w</w:t>
      </w:r>
      <w:r w:rsidRPr="00F12919">
        <w:t>i</w:t>
      </w:r>
      <w:r w:rsidRPr="00F12919">
        <w:rPr>
          <w:spacing w:val="2"/>
        </w:rPr>
        <w:t>t</w:t>
      </w:r>
      <w:r w:rsidRPr="00F12919">
        <w:t>h</w:t>
      </w:r>
      <w:r w:rsidRPr="00F12919">
        <w:rPr>
          <w:spacing w:val="-5"/>
        </w:rPr>
        <w:t xml:space="preserve"> </w:t>
      </w:r>
      <w:r w:rsidRPr="00F12919">
        <w:rPr>
          <w:spacing w:val="-1"/>
        </w:rPr>
        <w:t>s</w:t>
      </w:r>
      <w:r w:rsidRPr="00F12919">
        <w:rPr>
          <w:spacing w:val="1"/>
        </w:rPr>
        <w:t>p</w:t>
      </w:r>
      <w:r w:rsidRPr="00F12919">
        <w:t>e</w:t>
      </w:r>
      <w:r w:rsidRPr="00F12919">
        <w:rPr>
          <w:spacing w:val="1"/>
        </w:rPr>
        <w:t>c</w:t>
      </w:r>
      <w:r w:rsidRPr="00F12919">
        <w:t>ial</w:t>
      </w:r>
      <w:r w:rsidRPr="00F12919">
        <w:rPr>
          <w:spacing w:val="-6"/>
        </w:rPr>
        <w:t xml:space="preserve"> </w:t>
      </w:r>
      <w:r w:rsidRPr="00F12919">
        <w:rPr>
          <w:spacing w:val="1"/>
        </w:rPr>
        <w:t>d</w:t>
      </w:r>
      <w:r w:rsidRPr="00F12919">
        <w:t>ieta</w:t>
      </w:r>
      <w:r w:rsidRPr="00F12919">
        <w:rPr>
          <w:spacing w:val="3"/>
        </w:rPr>
        <w:t>r</w:t>
      </w:r>
      <w:r w:rsidRPr="00F12919">
        <w:t>y</w:t>
      </w:r>
      <w:r w:rsidRPr="00F12919">
        <w:rPr>
          <w:spacing w:val="-9"/>
        </w:rPr>
        <w:t xml:space="preserve"> </w:t>
      </w:r>
      <w:r w:rsidRPr="00F12919">
        <w:rPr>
          <w:spacing w:val="1"/>
        </w:rPr>
        <w:t>o</w:t>
      </w:r>
      <w:r w:rsidRPr="00F12919">
        <w:t>r</w:t>
      </w:r>
      <w:r w:rsidRPr="00F12919">
        <w:rPr>
          <w:spacing w:val="-1"/>
        </w:rPr>
        <w:t xml:space="preserve"> </w:t>
      </w:r>
      <w:r w:rsidRPr="00F12919">
        <w:t>c</w:t>
      </w:r>
      <w:r w:rsidRPr="00F12919">
        <w:rPr>
          <w:spacing w:val="-1"/>
        </w:rPr>
        <w:t>u</w:t>
      </w:r>
      <w:r w:rsidRPr="00F12919">
        <w:t>l</w:t>
      </w:r>
      <w:r w:rsidRPr="00F12919">
        <w:rPr>
          <w:spacing w:val="2"/>
        </w:rPr>
        <w:t>t</w:t>
      </w:r>
      <w:r w:rsidRPr="00F12919">
        <w:rPr>
          <w:spacing w:val="-1"/>
        </w:rPr>
        <w:t>u</w:t>
      </w:r>
      <w:r w:rsidRPr="00F12919">
        <w:rPr>
          <w:spacing w:val="6"/>
        </w:rPr>
        <w:t>r</w:t>
      </w:r>
      <w:r w:rsidRPr="00F12919">
        <w:t>al</w:t>
      </w:r>
      <w:r w:rsidRPr="00F12919">
        <w:rPr>
          <w:spacing w:val="-5"/>
        </w:rPr>
        <w:t xml:space="preserve"> </w:t>
      </w:r>
      <w:r w:rsidRPr="00F12919">
        <w:rPr>
          <w:spacing w:val="-1"/>
        </w:rPr>
        <w:t>n</w:t>
      </w:r>
      <w:r w:rsidRPr="00F12919">
        <w:rPr>
          <w:spacing w:val="3"/>
        </w:rPr>
        <w:t>e</w:t>
      </w:r>
      <w:r w:rsidRPr="00F12919">
        <w:t>e</w:t>
      </w:r>
      <w:r w:rsidRPr="00F12919">
        <w:rPr>
          <w:spacing w:val="1"/>
        </w:rPr>
        <w:t>d</w:t>
      </w:r>
      <w:r w:rsidRPr="00F12919">
        <w:rPr>
          <w:spacing w:val="-1"/>
        </w:rPr>
        <w:t>s</w:t>
      </w:r>
      <w:r w:rsidRPr="00F12919">
        <w:t>.</w:t>
      </w:r>
    </w:p>
    <w:p w14:paraId="1A5ECF74" w14:textId="77777777" w:rsidR="00FB7C84" w:rsidRPr="00F12919" w:rsidRDefault="00F12919">
      <w:pPr>
        <w:spacing w:before="1"/>
        <w:ind w:left="228" w:right="417" w:hanging="228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t>M</w:t>
      </w:r>
      <w:r w:rsidRPr="00F12919">
        <w:rPr>
          <w:spacing w:val="1"/>
        </w:rPr>
        <w:t>a</w:t>
      </w:r>
      <w:r w:rsidRPr="00F12919">
        <w:rPr>
          <w:spacing w:val="-1"/>
        </w:rPr>
        <w:t>k</w:t>
      </w:r>
      <w:r w:rsidRPr="00F12919">
        <w:rPr>
          <w:spacing w:val="2"/>
        </w:rPr>
        <w:t>i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5"/>
        </w:rPr>
        <w:t xml:space="preserve"> </w:t>
      </w:r>
      <w:r w:rsidRPr="00F12919">
        <w:rPr>
          <w:spacing w:val="-1"/>
        </w:rPr>
        <w:t>su</w:t>
      </w:r>
      <w:r w:rsidRPr="00F12919">
        <w:rPr>
          <w:spacing w:val="1"/>
        </w:rPr>
        <w:t>r</w:t>
      </w:r>
      <w:r w:rsidRPr="00F12919">
        <w:t>e</w:t>
      </w:r>
      <w:r w:rsidRPr="00F12919">
        <w:rPr>
          <w:spacing w:val="-2"/>
        </w:rPr>
        <w:t xml:space="preserve"> </w:t>
      </w:r>
      <w:r w:rsidRPr="00F12919">
        <w:rPr>
          <w:spacing w:val="2"/>
        </w:rPr>
        <w:t>t</w:t>
      </w:r>
      <w:r w:rsidRPr="00F12919">
        <w:rPr>
          <w:spacing w:val="-1"/>
        </w:rPr>
        <w:t>h</w:t>
      </w:r>
      <w:r w:rsidRPr="00F12919">
        <w:t>at</w:t>
      </w:r>
      <w:r w:rsidRPr="00F12919">
        <w:rPr>
          <w:spacing w:val="-3"/>
        </w:rPr>
        <w:t xml:space="preserve"> </w:t>
      </w:r>
      <w:r w:rsidRPr="00F12919">
        <w:rPr>
          <w:spacing w:val="-1"/>
        </w:rPr>
        <w:t>k</w:t>
      </w:r>
      <w:r w:rsidRPr="00F12919">
        <w:rPr>
          <w:spacing w:val="2"/>
        </w:rPr>
        <w:t>i</w:t>
      </w:r>
      <w:r w:rsidRPr="00F12919">
        <w:t>tc</w:t>
      </w:r>
      <w:r w:rsidRPr="00F12919">
        <w:rPr>
          <w:spacing w:val="-1"/>
        </w:rPr>
        <w:t>h</w:t>
      </w:r>
      <w:r w:rsidRPr="00F12919">
        <w:rPr>
          <w:spacing w:val="3"/>
        </w:rPr>
        <w:t>e</w:t>
      </w:r>
      <w:r w:rsidRPr="00F12919">
        <w:t>n</w:t>
      </w:r>
      <w:r w:rsidRPr="00F12919">
        <w:rPr>
          <w:spacing w:val="-7"/>
        </w:rPr>
        <w:t xml:space="preserve"> </w:t>
      </w:r>
      <w:r w:rsidRPr="00F12919">
        <w:rPr>
          <w:spacing w:val="-1"/>
        </w:rPr>
        <w:t>s</w:t>
      </w:r>
      <w:r w:rsidRPr="00F12919">
        <w:t>t</w:t>
      </w:r>
      <w:r w:rsidRPr="00F12919">
        <w:rPr>
          <w:spacing w:val="2"/>
        </w:rPr>
        <w:t>a</w:t>
      </w:r>
      <w:r w:rsidRPr="00F12919">
        <w:rPr>
          <w:spacing w:val="1"/>
        </w:rPr>
        <w:t>f</w:t>
      </w:r>
      <w:r w:rsidRPr="00F12919">
        <w:t>f</w:t>
      </w:r>
      <w:r w:rsidRPr="00F12919">
        <w:rPr>
          <w:spacing w:val="-3"/>
        </w:rPr>
        <w:t xml:space="preserve"> </w:t>
      </w:r>
      <w:r w:rsidRPr="00F12919">
        <w:t>a</w:t>
      </w:r>
      <w:r w:rsidRPr="00F12919">
        <w:rPr>
          <w:spacing w:val="2"/>
        </w:rPr>
        <w:t>l</w:t>
      </w:r>
      <w:r w:rsidRPr="00F12919">
        <w:rPr>
          <w:spacing w:val="-5"/>
        </w:rPr>
        <w:t>w</w:t>
      </w:r>
      <w:r w:rsidRPr="00F12919">
        <w:rPr>
          <w:spacing w:val="3"/>
        </w:rPr>
        <w:t>a</w:t>
      </w:r>
      <w:r w:rsidRPr="00F12919">
        <w:rPr>
          <w:spacing w:val="-1"/>
        </w:rPr>
        <w:t>y</w:t>
      </w:r>
      <w:r w:rsidRPr="00F12919">
        <w:t>s</w:t>
      </w:r>
      <w:r w:rsidRPr="00F12919">
        <w:rPr>
          <w:spacing w:val="-4"/>
        </w:rPr>
        <w:t xml:space="preserve"> </w:t>
      </w:r>
      <w:r w:rsidRPr="00F12919">
        <w:rPr>
          <w:spacing w:val="-2"/>
        </w:rPr>
        <w:t>w</w:t>
      </w:r>
      <w:r w:rsidRPr="00F12919">
        <w:t>e</w:t>
      </w:r>
      <w:r w:rsidRPr="00F12919">
        <w:rPr>
          <w:spacing w:val="1"/>
        </w:rPr>
        <w:t>a</w:t>
      </w:r>
      <w:r w:rsidRPr="00F12919">
        <w:t>r</w:t>
      </w:r>
      <w:r w:rsidRPr="00F12919">
        <w:rPr>
          <w:spacing w:val="-3"/>
        </w:rPr>
        <w:t xml:space="preserve"> </w:t>
      </w:r>
      <w:r w:rsidRPr="00F12919">
        <w:t>a</w:t>
      </w:r>
      <w:r w:rsidRPr="00F12919">
        <w:rPr>
          <w:spacing w:val="1"/>
        </w:rPr>
        <w:t>ppropr</w:t>
      </w:r>
      <w:r w:rsidRPr="00F12919">
        <w:t>iate</w:t>
      </w:r>
      <w:r w:rsidRPr="00F12919">
        <w:rPr>
          <w:spacing w:val="-8"/>
        </w:rPr>
        <w:t xml:space="preserve"> </w:t>
      </w:r>
      <w:r w:rsidRPr="00F12919">
        <w:t>cl</w:t>
      </w:r>
      <w:r w:rsidRPr="00F12919">
        <w:rPr>
          <w:spacing w:val="1"/>
        </w:rPr>
        <w:t>o</w:t>
      </w:r>
      <w:r w:rsidRPr="00F12919">
        <w:t>t</w:t>
      </w:r>
      <w:r w:rsidRPr="00F12919">
        <w:rPr>
          <w:spacing w:val="-1"/>
        </w:rPr>
        <w:t>h</w:t>
      </w:r>
      <w:r w:rsidRPr="00F12919">
        <w:t>i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8"/>
        </w:rPr>
        <w:t xml:space="preserve"> </w:t>
      </w:r>
      <w:r w:rsidRPr="00F12919">
        <w:rPr>
          <w:spacing w:val="3"/>
        </w:rPr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1"/>
        </w:rPr>
        <w:t>a</w:t>
      </w:r>
      <w:r w:rsidRPr="00F12919">
        <w:t xml:space="preserve">d </w:t>
      </w:r>
      <w:r w:rsidRPr="00F12919">
        <w:rPr>
          <w:spacing w:val="-2"/>
        </w:rPr>
        <w:t>w</w:t>
      </w:r>
      <w:r w:rsidRPr="00F12919">
        <w:t>e</w:t>
      </w:r>
      <w:r w:rsidRPr="00F12919">
        <w:rPr>
          <w:spacing w:val="1"/>
        </w:rPr>
        <w:t>a</w:t>
      </w:r>
      <w:r w:rsidRPr="00F12919">
        <w:t>r</w:t>
      </w:r>
      <w:r w:rsidRPr="00F12919">
        <w:rPr>
          <w:spacing w:val="-3"/>
        </w:rPr>
        <w:t xml:space="preserve"> </w:t>
      </w:r>
      <w:r w:rsidRPr="00F12919">
        <w:t>in a</w:t>
      </w:r>
      <w:r w:rsidRPr="00F12919">
        <w:rPr>
          <w:spacing w:val="1"/>
        </w:rPr>
        <w:t>c</w:t>
      </w:r>
      <w:r w:rsidRPr="00F12919">
        <w:t>c</w:t>
      </w:r>
      <w:r w:rsidRPr="00F12919">
        <w:rPr>
          <w:spacing w:val="1"/>
        </w:rPr>
        <w:t>ord</w:t>
      </w:r>
      <w:r w:rsidRPr="00F12919">
        <w:t>a</w:t>
      </w:r>
      <w:r w:rsidRPr="00F12919">
        <w:rPr>
          <w:spacing w:val="-1"/>
        </w:rPr>
        <w:t>n</w:t>
      </w:r>
      <w:r w:rsidRPr="00F12919">
        <w:t>ce</w:t>
      </w:r>
      <w:r w:rsidRPr="00F12919">
        <w:rPr>
          <w:spacing w:val="-6"/>
        </w:rPr>
        <w:t xml:space="preserve"> </w:t>
      </w:r>
      <w:r w:rsidRPr="00F12919">
        <w:rPr>
          <w:spacing w:val="-5"/>
        </w:rPr>
        <w:t>w</w:t>
      </w:r>
      <w:r w:rsidRPr="00F12919">
        <w:t>i</w:t>
      </w:r>
      <w:r w:rsidRPr="00F12919">
        <w:rPr>
          <w:spacing w:val="2"/>
        </w:rPr>
        <w:t>t</w:t>
      </w:r>
      <w:r w:rsidRPr="00F12919">
        <w:t>h</w:t>
      </w:r>
      <w:r w:rsidRPr="00F12919">
        <w:rPr>
          <w:spacing w:val="-5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r</w:t>
      </w:r>
      <w:r w:rsidRPr="00F12919">
        <w:t>el</w:t>
      </w:r>
      <w:r w:rsidRPr="00F12919">
        <w:rPr>
          <w:spacing w:val="3"/>
        </w:rPr>
        <w:t>e</w:t>
      </w:r>
      <w:r w:rsidRPr="00F12919">
        <w:rPr>
          <w:spacing w:val="-1"/>
        </w:rPr>
        <w:t>v</w:t>
      </w:r>
      <w:r w:rsidRPr="00F12919">
        <w:t>a</w:t>
      </w:r>
      <w:r w:rsidRPr="00F12919">
        <w:rPr>
          <w:spacing w:val="1"/>
        </w:rPr>
        <w:t>n</w:t>
      </w:r>
      <w:r w:rsidRPr="00F12919">
        <w:t>t</w:t>
      </w:r>
      <w:r w:rsidRPr="00F12919">
        <w:rPr>
          <w:spacing w:val="-6"/>
        </w:rPr>
        <w:t xml:space="preserve"> </w:t>
      </w:r>
      <w:r w:rsidRPr="00F12919">
        <w:rPr>
          <w:spacing w:val="1"/>
        </w:rPr>
        <w:t>g</w:t>
      </w:r>
      <w:r w:rsidRPr="00F12919">
        <w:rPr>
          <w:spacing w:val="-1"/>
        </w:rPr>
        <w:t>u</w:t>
      </w:r>
      <w:r w:rsidRPr="00F12919">
        <w:t>i</w:t>
      </w:r>
      <w:r w:rsidRPr="00F12919">
        <w:rPr>
          <w:spacing w:val="1"/>
        </w:rPr>
        <w:t>d</w:t>
      </w:r>
      <w:r w:rsidRPr="00F12919">
        <w:t>eli</w:t>
      </w:r>
      <w:r w:rsidRPr="00F12919">
        <w:rPr>
          <w:spacing w:val="-1"/>
        </w:rPr>
        <w:t>n</w:t>
      </w:r>
      <w:r w:rsidRPr="00F12919">
        <w:rPr>
          <w:spacing w:val="3"/>
        </w:rPr>
        <w:t>e</w:t>
      </w:r>
      <w:r w:rsidRPr="00F12919">
        <w:rPr>
          <w:spacing w:val="-1"/>
        </w:rPr>
        <w:t>s</w:t>
      </w:r>
      <w:r w:rsidRPr="00F12919">
        <w:t>.</w:t>
      </w:r>
    </w:p>
    <w:p w14:paraId="42495953" w14:textId="77777777" w:rsidR="00FB7C84" w:rsidRPr="00F12919" w:rsidRDefault="00F12919">
      <w:pPr>
        <w:spacing w:line="240" w:lineRule="exact"/>
      </w:pPr>
      <w:r w:rsidRPr="00F1291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F12919">
        <w:rPr>
          <w:position w:val="-1"/>
        </w:rPr>
        <w:t>Ne</w:t>
      </w:r>
      <w:r w:rsidRPr="00F12919">
        <w:rPr>
          <w:spacing w:val="-1"/>
          <w:position w:val="-1"/>
        </w:rPr>
        <w:t>g</w:t>
      </w:r>
      <w:r w:rsidRPr="00F12919">
        <w:rPr>
          <w:spacing w:val="1"/>
          <w:position w:val="-1"/>
        </w:rPr>
        <w:t>o</w:t>
      </w:r>
      <w:r w:rsidRPr="00F12919">
        <w:rPr>
          <w:position w:val="-1"/>
        </w:rPr>
        <w:t>tiat</w:t>
      </w:r>
      <w:r w:rsidRPr="00F12919">
        <w:rPr>
          <w:spacing w:val="2"/>
          <w:position w:val="-1"/>
        </w:rPr>
        <w:t>i</w:t>
      </w:r>
      <w:r w:rsidRPr="00F12919">
        <w:rPr>
          <w:spacing w:val="-1"/>
          <w:position w:val="-1"/>
        </w:rPr>
        <w:t>n</w:t>
      </w:r>
      <w:r w:rsidRPr="00F12919">
        <w:rPr>
          <w:position w:val="-1"/>
        </w:rPr>
        <w:t>g</w:t>
      </w:r>
      <w:r w:rsidRPr="00F12919">
        <w:rPr>
          <w:spacing w:val="-8"/>
          <w:position w:val="-1"/>
        </w:rPr>
        <w:t xml:space="preserve"> </w:t>
      </w:r>
      <w:r w:rsidRPr="00F12919">
        <w:rPr>
          <w:spacing w:val="-2"/>
          <w:position w:val="-1"/>
        </w:rPr>
        <w:t>w</w:t>
      </w:r>
      <w:r w:rsidRPr="00F12919">
        <w:rPr>
          <w:spacing w:val="2"/>
          <w:position w:val="-1"/>
        </w:rPr>
        <w:t>i</w:t>
      </w:r>
      <w:r w:rsidRPr="00F12919">
        <w:rPr>
          <w:position w:val="-1"/>
        </w:rPr>
        <w:t>th</w:t>
      </w:r>
      <w:r w:rsidRPr="00F12919">
        <w:rPr>
          <w:spacing w:val="-3"/>
          <w:position w:val="-1"/>
        </w:rPr>
        <w:t xml:space="preserve"> </w:t>
      </w:r>
      <w:r w:rsidRPr="00F12919">
        <w:rPr>
          <w:spacing w:val="-1"/>
          <w:position w:val="-1"/>
        </w:rPr>
        <w:t>s</w:t>
      </w:r>
      <w:r w:rsidRPr="00F12919">
        <w:rPr>
          <w:position w:val="-1"/>
        </w:rPr>
        <w:t>ales</w:t>
      </w:r>
      <w:r w:rsidRPr="00F12919">
        <w:rPr>
          <w:spacing w:val="-4"/>
          <w:position w:val="-1"/>
        </w:rPr>
        <w:t xml:space="preserve"> </w:t>
      </w:r>
      <w:r w:rsidRPr="00F12919">
        <w:rPr>
          <w:spacing w:val="1"/>
          <w:position w:val="-1"/>
        </w:rPr>
        <w:t>r</w:t>
      </w:r>
      <w:r w:rsidRPr="00F12919">
        <w:rPr>
          <w:position w:val="-1"/>
        </w:rPr>
        <w:t>e</w:t>
      </w:r>
      <w:r w:rsidRPr="00F12919">
        <w:rPr>
          <w:spacing w:val="1"/>
          <w:position w:val="-1"/>
        </w:rPr>
        <w:t>pr</w:t>
      </w:r>
      <w:r w:rsidRPr="00F12919">
        <w:rPr>
          <w:position w:val="-1"/>
        </w:rPr>
        <w:t>es</w:t>
      </w:r>
      <w:r w:rsidRPr="00F12919">
        <w:rPr>
          <w:spacing w:val="2"/>
          <w:position w:val="-1"/>
        </w:rPr>
        <w:t>e</w:t>
      </w:r>
      <w:r w:rsidRPr="00F12919">
        <w:rPr>
          <w:spacing w:val="-1"/>
          <w:position w:val="-1"/>
        </w:rPr>
        <w:t>n</w:t>
      </w:r>
      <w:r w:rsidRPr="00F12919">
        <w:rPr>
          <w:position w:val="-1"/>
        </w:rPr>
        <w:t>tat</w:t>
      </w:r>
      <w:r w:rsidRPr="00F12919">
        <w:rPr>
          <w:spacing w:val="2"/>
          <w:position w:val="-1"/>
        </w:rPr>
        <w:t>i</w:t>
      </w:r>
      <w:r w:rsidRPr="00F12919">
        <w:rPr>
          <w:spacing w:val="-1"/>
          <w:position w:val="-1"/>
        </w:rPr>
        <w:t>v</w:t>
      </w:r>
      <w:r w:rsidRPr="00F12919">
        <w:rPr>
          <w:position w:val="-1"/>
        </w:rPr>
        <w:t>es</w:t>
      </w:r>
      <w:r w:rsidRPr="00F12919">
        <w:rPr>
          <w:spacing w:val="-12"/>
          <w:position w:val="-1"/>
        </w:rPr>
        <w:t xml:space="preserve"> </w:t>
      </w:r>
      <w:r w:rsidRPr="00F12919">
        <w:rPr>
          <w:spacing w:val="1"/>
          <w:position w:val="-1"/>
        </w:rPr>
        <w:t>o</w:t>
      </w:r>
      <w:r w:rsidRPr="00F12919">
        <w:rPr>
          <w:position w:val="-1"/>
        </w:rPr>
        <w:t>n</w:t>
      </w:r>
      <w:r w:rsidRPr="00F12919">
        <w:rPr>
          <w:spacing w:val="-3"/>
          <w:position w:val="-1"/>
        </w:rPr>
        <w:t xml:space="preserve"> </w:t>
      </w:r>
      <w:r w:rsidRPr="00F12919">
        <w:rPr>
          <w:spacing w:val="2"/>
          <w:position w:val="-1"/>
        </w:rPr>
        <w:t>t</w:t>
      </w:r>
      <w:r w:rsidRPr="00F12919">
        <w:rPr>
          <w:spacing w:val="-1"/>
          <w:position w:val="-1"/>
        </w:rPr>
        <w:t>h</w:t>
      </w:r>
      <w:r w:rsidRPr="00F12919">
        <w:rPr>
          <w:position w:val="-1"/>
        </w:rPr>
        <w:t>e</w:t>
      </w:r>
      <w:r w:rsidRPr="00F12919">
        <w:rPr>
          <w:spacing w:val="-1"/>
          <w:position w:val="-1"/>
        </w:rPr>
        <w:t xml:space="preserve"> </w:t>
      </w:r>
      <w:r w:rsidRPr="00F12919">
        <w:rPr>
          <w:spacing w:val="1"/>
          <w:position w:val="-1"/>
        </w:rPr>
        <w:t>pr</w:t>
      </w:r>
      <w:r w:rsidRPr="00F12919">
        <w:rPr>
          <w:position w:val="-1"/>
        </w:rPr>
        <w:t>ice</w:t>
      </w:r>
      <w:r w:rsidRPr="00F12919">
        <w:rPr>
          <w:spacing w:val="-3"/>
          <w:position w:val="-1"/>
        </w:rPr>
        <w:t xml:space="preserve"> </w:t>
      </w:r>
      <w:r w:rsidRPr="00F12919">
        <w:rPr>
          <w:spacing w:val="1"/>
          <w:position w:val="-1"/>
        </w:rPr>
        <w:t>o</w:t>
      </w:r>
      <w:r w:rsidRPr="00F12919">
        <w:rPr>
          <w:position w:val="-1"/>
        </w:rPr>
        <w:t>f</w:t>
      </w:r>
      <w:r w:rsidRPr="00F12919">
        <w:rPr>
          <w:spacing w:val="-3"/>
          <w:position w:val="-1"/>
        </w:rPr>
        <w:t xml:space="preserve"> </w:t>
      </w:r>
      <w:r w:rsidRPr="00F12919">
        <w:rPr>
          <w:spacing w:val="1"/>
          <w:position w:val="-1"/>
        </w:rPr>
        <w:t>ord</w:t>
      </w:r>
      <w:r w:rsidRPr="00F12919">
        <w:rPr>
          <w:position w:val="-1"/>
        </w:rPr>
        <w:t>e</w:t>
      </w:r>
      <w:r w:rsidRPr="00F12919">
        <w:rPr>
          <w:spacing w:val="1"/>
          <w:position w:val="-1"/>
        </w:rPr>
        <w:t>r</w:t>
      </w:r>
      <w:r w:rsidRPr="00F12919">
        <w:rPr>
          <w:position w:val="-1"/>
        </w:rPr>
        <w:t>s</w:t>
      </w:r>
      <w:r w:rsidRPr="00F12919">
        <w:rPr>
          <w:spacing w:val="-5"/>
          <w:position w:val="-1"/>
        </w:rPr>
        <w:t xml:space="preserve"> </w:t>
      </w:r>
      <w:r w:rsidRPr="00F12919">
        <w:rPr>
          <w:position w:val="-1"/>
        </w:rPr>
        <w:t>a</w:t>
      </w:r>
      <w:r w:rsidRPr="00F12919">
        <w:rPr>
          <w:spacing w:val="-1"/>
          <w:position w:val="-1"/>
        </w:rPr>
        <w:t>n</w:t>
      </w:r>
      <w:r w:rsidRPr="00F12919">
        <w:rPr>
          <w:position w:val="-1"/>
        </w:rPr>
        <w:t>d</w:t>
      </w:r>
      <w:r w:rsidRPr="00F12919">
        <w:rPr>
          <w:spacing w:val="-2"/>
          <w:position w:val="-1"/>
        </w:rPr>
        <w:t xml:space="preserve"> </w:t>
      </w:r>
      <w:r w:rsidRPr="00F12919">
        <w:rPr>
          <w:spacing w:val="-1"/>
          <w:position w:val="-1"/>
        </w:rPr>
        <w:t>su</w:t>
      </w:r>
      <w:r w:rsidRPr="00F12919">
        <w:rPr>
          <w:spacing w:val="1"/>
          <w:position w:val="-1"/>
        </w:rPr>
        <w:t>pp</w:t>
      </w:r>
      <w:r w:rsidRPr="00F12919">
        <w:rPr>
          <w:position w:val="-1"/>
        </w:rPr>
        <w:t>lie</w:t>
      </w:r>
      <w:r w:rsidRPr="00F12919">
        <w:rPr>
          <w:spacing w:val="6"/>
          <w:position w:val="-1"/>
        </w:rPr>
        <w:t>s</w:t>
      </w:r>
      <w:r w:rsidRPr="00F12919">
        <w:rPr>
          <w:position w:val="-1"/>
        </w:rPr>
        <w:t>.</w:t>
      </w:r>
    </w:p>
    <w:p w14:paraId="12F4AA3C" w14:textId="77777777" w:rsidR="00FB7C84" w:rsidRPr="00F12919" w:rsidRDefault="00F12919">
      <w:pPr>
        <w:spacing w:before="1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t>M</w:t>
      </w:r>
      <w:r w:rsidRPr="00F12919">
        <w:rPr>
          <w:spacing w:val="1"/>
        </w:rPr>
        <w:t>a</w:t>
      </w:r>
      <w:r w:rsidRPr="00F12919">
        <w:t>i</w:t>
      </w:r>
      <w:r w:rsidRPr="00F12919">
        <w:rPr>
          <w:spacing w:val="-1"/>
        </w:rPr>
        <w:t>n</w:t>
      </w:r>
      <w:r w:rsidRPr="00F12919">
        <w:t>ta</w:t>
      </w:r>
      <w:r w:rsidRPr="00F12919">
        <w:rPr>
          <w:spacing w:val="2"/>
        </w:rPr>
        <w:t>i</w:t>
      </w:r>
      <w:r w:rsidRPr="00F12919">
        <w:rPr>
          <w:spacing w:val="-1"/>
        </w:rPr>
        <w:t>n</w:t>
      </w:r>
      <w:r w:rsidRPr="00F12919">
        <w:rPr>
          <w:spacing w:val="2"/>
        </w:rPr>
        <w:t>i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11"/>
        </w:rPr>
        <w:t xml:space="preserve"> </w:t>
      </w:r>
      <w:r w:rsidRPr="00F12919">
        <w:rPr>
          <w:spacing w:val="2"/>
        </w:rPr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t>c</w:t>
      </w:r>
      <w:r w:rsidRPr="00F12919">
        <w:rPr>
          <w:spacing w:val="1"/>
        </w:rPr>
        <w:t>orr</w:t>
      </w:r>
      <w:r w:rsidRPr="00F12919">
        <w:t>e</w:t>
      </w:r>
      <w:r w:rsidRPr="00F12919">
        <w:rPr>
          <w:spacing w:val="1"/>
        </w:rPr>
        <w:t>c</w:t>
      </w:r>
      <w:r w:rsidRPr="00F12919">
        <w:t>t</w:t>
      </w:r>
      <w:r w:rsidRPr="00F12919">
        <w:rPr>
          <w:spacing w:val="-6"/>
        </w:rPr>
        <w:t xml:space="preserve"> </w:t>
      </w:r>
      <w:r w:rsidRPr="00F12919">
        <w:t>le</w:t>
      </w:r>
      <w:r w:rsidRPr="00F12919">
        <w:rPr>
          <w:spacing w:val="-1"/>
        </w:rPr>
        <w:t>v</w:t>
      </w:r>
      <w:r w:rsidRPr="00F12919">
        <w:t>el</w:t>
      </w:r>
      <w:r w:rsidRPr="00F12919">
        <w:rPr>
          <w:spacing w:val="-1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-3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r</w:t>
      </w:r>
      <w:r w:rsidRPr="00F12919">
        <w:t>e</w:t>
      </w:r>
      <w:r w:rsidRPr="00F12919">
        <w:rPr>
          <w:spacing w:val="2"/>
        </w:rPr>
        <w:t>s</w:t>
      </w:r>
      <w:r w:rsidRPr="00F12919">
        <w:rPr>
          <w:spacing w:val="-1"/>
        </w:rPr>
        <w:t>h</w:t>
      </w:r>
      <w:r w:rsidRPr="00F12919">
        <w:t>,</w:t>
      </w:r>
      <w:r w:rsidRPr="00F12919">
        <w:rPr>
          <w:spacing w:val="-3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ro</w:t>
      </w:r>
      <w:r w:rsidRPr="00F12919">
        <w:rPr>
          <w:spacing w:val="5"/>
        </w:rPr>
        <w:t>z</w:t>
      </w:r>
      <w:r w:rsidRPr="00F12919">
        <w:t>en</w:t>
      </w:r>
      <w:r w:rsidRPr="00F12919">
        <w:rPr>
          <w:spacing w:val="-6"/>
        </w:rPr>
        <w:t xml:space="preserve"> </w:t>
      </w:r>
      <w:r w:rsidRPr="00F12919">
        <w:rPr>
          <w:spacing w:val="3"/>
        </w:rPr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1"/>
        </w:rPr>
        <w:t>dr</w:t>
      </w:r>
      <w:r w:rsidRPr="00F12919">
        <w:t>ied</w:t>
      </w:r>
      <w:r w:rsidRPr="00F12919">
        <w:rPr>
          <w:spacing w:val="-3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oo</w:t>
      </w:r>
      <w:r w:rsidRPr="00F12919">
        <w:rPr>
          <w:spacing w:val="-1"/>
        </w:rPr>
        <w:t>d</w:t>
      </w:r>
      <w:r w:rsidRPr="00F12919">
        <w:t>s</w:t>
      </w:r>
      <w:r w:rsidRPr="00F12919">
        <w:rPr>
          <w:spacing w:val="-4"/>
        </w:rPr>
        <w:t xml:space="preserve"> </w:t>
      </w:r>
      <w:r w:rsidRPr="00F12919">
        <w:t>in</w:t>
      </w:r>
      <w:r w:rsidRPr="00F12919">
        <w:rPr>
          <w:spacing w:val="-3"/>
        </w:rPr>
        <w:t xml:space="preserve"> </w:t>
      </w:r>
      <w:r w:rsidRPr="00F12919">
        <w:rPr>
          <w:spacing w:val="2"/>
        </w:rPr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s</w:t>
      </w:r>
      <w:r w:rsidRPr="00F12919">
        <w:t>t</w:t>
      </w:r>
      <w:r w:rsidRPr="00F12919">
        <w:rPr>
          <w:spacing w:val="1"/>
        </w:rPr>
        <w:t>or</w:t>
      </w:r>
      <w:r w:rsidRPr="00F12919">
        <w:t>e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roo</w:t>
      </w:r>
      <w:r w:rsidRPr="00F12919">
        <w:rPr>
          <w:spacing w:val="-4"/>
        </w:rPr>
        <w:t>m</w:t>
      </w:r>
      <w:r w:rsidRPr="00F12919">
        <w:t>.</w:t>
      </w:r>
    </w:p>
    <w:p w14:paraId="4F33748C" w14:textId="77777777" w:rsidR="00FB7C84" w:rsidRPr="00F12919" w:rsidRDefault="00FB7C84">
      <w:pPr>
        <w:spacing w:before="5" w:line="160" w:lineRule="exact"/>
        <w:rPr>
          <w:sz w:val="16"/>
          <w:szCs w:val="16"/>
        </w:rPr>
      </w:pPr>
    </w:p>
    <w:p w14:paraId="040AF3E8" w14:textId="77777777" w:rsidR="00FB7C84" w:rsidRPr="00F12919" w:rsidRDefault="00FB7C84">
      <w:pPr>
        <w:spacing w:line="200" w:lineRule="exact"/>
      </w:pPr>
    </w:p>
    <w:p w14:paraId="333BC4FA" w14:textId="77777777" w:rsidR="00FB7C84" w:rsidRPr="00F12919" w:rsidRDefault="00F12919">
      <w:r w:rsidRPr="00F12919">
        <w:rPr>
          <w:b/>
          <w:i/>
          <w:spacing w:val="3"/>
        </w:rPr>
        <w:t>Ho</w:t>
      </w:r>
      <w:r w:rsidRPr="00F12919">
        <w:rPr>
          <w:b/>
          <w:i/>
          <w:spacing w:val="2"/>
        </w:rPr>
        <w:t>s</w:t>
      </w:r>
      <w:r w:rsidRPr="00F12919">
        <w:rPr>
          <w:b/>
          <w:i/>
          <w:spacing w:val="3"/>
        </w:rPr>
        <w:t>p</w:t>
      </w:r>
      <w:r w:rsidRPr="00F12919">
        <w:rPr>
          <w:b/>
          <w:i/>
          <w:spacing w:val="2"/>
        </w:rPr>
        <w:t>i</w:t>
      </w:r>
      <w:r w:rsidRPr="00F12919">
        <w:rPr>
          <w:b/>
          <w:i/>
        </w:rPr>
        <w:t>t</w:t>
      </w:r>
      <w:r w:rsidRPr="00F12919">
        <w:rPr>
          <w:b/>
          <w:i/>
          <w:spacing w:val="3"/>
        </w:rPr>
        <w:t>a</w:t>
      </w:r>
      <w:r w:rsidRPr="00F12919">
        <w:rPr>
          <w:b/>
          <w:i/>
        </w:rPr>
        <w:t>l</w:t>
      </w:r>
      <w:r w:rsidRPr="00F12919">
        <w:rPr>
          <w:b/>
          <w:i/>
          <w:spacing w:val="-2"/>
        </w:rPr>
        <w:t xml:space="preserve"> </w:t>
      </w:r>
      <w:r w:rsidRPr="00F12919">
        <w:rPr>
          <w:b/>
          <w:i/>
          <w:spacing w:val="1"/>
        </w:rPr>
        <w:t>K</w:t>
      </w:r>
      <w:r w:rsidRPr="00F12919">
        <w:rPr>
          <w:b/>
          <w:i/>
          <w:spacing w:val="2"/>
        </w:rPr>
        <w:t>it</w:t>
      </w:r>
      <w:r w:rsidRPr="00F12919">
        <w:rPr>
          <w:b/>
          <w:i/>
          <w:spacing w:val="3"/>
        </w:rPr>
        <w:t>c</w:t>
      </w:r>
      <w:r w:rsidRPr="00F12919">
        <w:rPr>
          <w:b/>
          <w:i/>
          <w:spacing w:val="2"/>
        </w:rPr>
        <w:t>h</w:t>
      </w:r>
      <w:r w:rsidRPr="00F12919">
        <w:rPr>
          <w:b/>
          <w:i/>
          <w:spacing w:val="3"/>
        </w:rPr>
        <w:t>e</w:t>
      </w:r>
      <w:r w:rsidRPr="00F12919">
        <w:rPr>
          <w:b/>
          <w:i/>
        </w:rPr>
        <w:t>n</w:t>
      </w:r>
      <w:r w:rsidRPr="00F12919">
        <w:rPr>
          <w:b/>
          <w:i/>
          <w:spacing w:val="2"/>
        </w:rPr>
        <w:t xml:space="preserve"> </w:t>
      </w:r>
      <w:r w:rsidRPr="00F12919">
        <w:rPr>
          <w:b/>
          <w:i/>
        </w:rPr>
        <w:t>-</w:t>
      </w:r>
      <w:r w:rsidRPr="00F12919">
        <w:rPr>
          <w:b/>
          <w:i/>
          <w:spacing w:val="3"/>
        </w:rPr>
        <w:t xml:space="preserve"> Ma</w:t>
      </w:r>
      <w:r w:rsidRPr="00F12919">
        <w:rPr>
          <w:b/>
          <w:i/>
          <w:spacing w:val="2"/>
        </w:rPr>
        <w:t>n</w:t>
      </w:r>
      <w:r w:rsidRPr="00F12919">
        <w:rPr>
          <w:b/>
          <w:i/>
          <w:spacing w:val="3"/>
        </w:rPr>
        <w:t>c</w:t>
      </w:r>
      <w:r w:rsidRPr="00F12919">
        <w:rPr>
          <w:b/>
          <w:i/>
          <w:spacing w:val="2"/>
        </w:rPr>
        <w:t>h</w:t>
      </w:r>
      <w:r w:rsidRPr="00F12919">
        <w:rPr>
          <w:b/>
          <w:i/>
          <w:spacing w:val="3"/>
        </w:rPr>
        <w:t>e</w:t>
      </w:r>
      <w:r w:rsidRPr="00F12919">
        <w:rPr>
          <w:b/>
          <w:i/>
          <w:spacing w:val="2"/>
        </w:rPr>
        <w:t>s</w:t>
      </w:r>
      <w:r w:rsidRPr="00F12919">
        <w:rPr>
          <w:b/>
          <w:i/>
        </w:rPr>
        <w:t>t</w:t>
      </w:r>
      <w:r w:rsidRPr="00F12919">
        <w:rPr>
          <w:b/>
          <w:i/>
          <w:spacing w:val="2"/>
        </w:rPr>
        <w:t>e</w:t>
      </w:r>
      <w:r w:rsidRPr="00F12919">
        <w:rPr>
          <w:b/>
          <w:i/>
        </w:rPr>
        <w:t>r</w:t>
      </w:r>
    </w:p>
    <w:p w14:paraId="17007F6B" w14:textId="77777777" w:rsidR="00FB7C84" w:rsidRPr="00F12919" w:rsidRDefault="00F12919">
      <w:pPr>
        <w:spacing w:before="77"/>
      </w:pPr>
      <w:r w:rsidRPr="00F12919">
        <w:rPr>
          <w:spacing w:val="5"/>
        </w:rPr>
        <w:t>T</w:t>
      </w:r>
      <w:r w:rsidRPr="00F12919">
        <w:rPr>
          <w:spacing w:val="1"/>
        </w:rPr>
        <w:t>R</w:t>
      </w:r>
      <w:r w:rsidRPr="00F12919">
        <w:t>A</w:t>
      </w:r>
      <w:r w:rsidRPr="00F12919">
        <w:rPr>
          <w:spacing w:val="3"/>
        </w:rPr>
        <w:t>I</w:t>
      </w:r>
      <w:r w:rsidRPr="00F12919">
        <w:rPr>
          <w:spacing w:val="2"/>
        </w:rPr>
        <w:t>N</w:t>
      </w:r>
      <w:r w:rsidRPr="00F12919">
        <w:rPr>
          <w:spacing w:val="3"/>
        </w:rPr>
        <w:t>E</w:t>
      </w:r>
      <w:r w:rsidRPr="00F12919">
        <w:t>E</w:t>
      </w:r>
      <w:r w:rsidRPr="00F12919">
        <w:rPr>
          <w:spacing w:val="-3"/>
        </w:rPr>
        <w:t xml:space="preserve"> </w:t>
      </w:r>
      <w:r w:rsidRPr="00F12919">
        <w:t>L</w:t>
      </w:r>
      <w:r w:rsidRPr="00F12919">
        <w:rPr>
          <w:spacing w:val="3"/>
        </w:rPr>
        <w:t>I</w:t>
      </w:r>
      <w:r w:rsidRPr="00F12919">
        <w:rPr>
          <w:spacing w:val="2"/>
        </w:rPr>
        <w:t>N</w:t>
      </w:r>
      <w:r w:rsidRPr="00F12919">
        <w:t>E</w:t>
      </w:r>
      <w:r w:rsidRPr="00F12919">
        <w:rPr>
          <w:spacing w:val="1"/>
        </w:rPr>
        <w:t xml:space="preserve"> C</w:t>
      </w:r>
      <w:r w:rsidRPr="00F12919">
        <w:rPr>
          <w:spacing w:val="2"/>
        </w:rPr>
        <w:t>OO</w:t>
      </w:r>
      <w:r w:rsidRPr="00F12919">
        <w:t xml:space="preserve">K        </w:t>
      </w:r>
      <w:r w:rsidRPr="00F12919">
        <w:rPr>
          <w:spacing w:val="18"/>
        </w:rPr>
        <w:t xml:space="preserve"> </w:t>
      </w:r>
      <w:r w:rsidRPr="00F12919">
        <w:rPr>
          <w:spacing w:val="3"/>
        </w:rPr>
        <w:t>Ma</w:t>
      </w:r>
      <w:r w:rsidRPr="00F12919">
        <w:t>y</w:t>
      </w:r>
      <w:r w:rsidRPr="00F12919">
        <w:rPr>
          <w:spacing w:val="-3"/>
        </w:rPr>
        <w:t xml:space="preserve"> </w:t>
      </w:r>
      <w:r w:rsidRPr="00F12919">
        <w:rPr>
          <w:spacing w:val="3"/>
        </w:rPr>
        <w:t>200</w:t>
      </w:r>
      <w:r w:rsidRPr="00F12919">
        <w:t>8</w:t>
      </w:r>
      <w:r w:rsidRPr="00F12919">
        <w:rPr>
          <w:spacing w:val="1"/>
        </w:rPr>
        <w:t xml:space="preserve"> </w:t>
      </w:r>
      <w:r w:rsidRPr="00F12919">
        <w:t>–</w:t>
      </w:r>
      <w:r w:rsidRPr="00F12919">
        <w:rPr>
          <w:spacing w:val="3"/>
        </w:rPr>
        <w:t xml:space="preserve"> Marc</w:t>
      </w:r>
      <w:r w:rsidRPr="00F12919">
        <w:t>h</w:t>
      </w:r>
      <w:r w:rsidRPr="00F12919">
        <w:rPr>
          <w:spacing w:val="-4"/>
        </w:rPr>
        <w:t xml:space="preserve"> </w:t>
      </w:r>
      <w:r w:rsidRPr="00F12919">
        <w:rPr>
          <w:spacing w:val="3"/>
        </w:rPr>
        <w:t>2</w:t>
      </w:r>
      <w:r w:rsidRPr="00F12919">
        <w:rPr>
          <w:spacing w:val="1"/>
        </w:rPr>
        <w:t>0</w:t>
      </w:r>
      <w:r w:rsidRPr="00F12919">
        <w:rPr>
          <w:spacing w:val="3"/>
        </w:rPr>
        <w:t>0</w:t>
      </w:r>
      <w:r w:rsidRPr="00F12919">
        <w:t>9</w:t>
      </w:r>
    </w:p>
    <w:p w14:paraId="0924E21F" w14:textId="77777777" w:rsidR="00FB7C84" w:rsidRPr="00F12919" w:rsidRDefault="00FB7C84">
      <w:pPr>
        <w:spacing w:before="8" w:line="220" w:lineRule="exact"/>
        <w:rPr>
          <w:sz w:val="22"/>
          <w:szCs w:val="22"/>
        </w:rPr>
      </w:pPr>
    </w:p>
    <w:p w14:paraId="67038637" w14:textId="77777777" w:rsidR="00FB7C84" w:rsidRPr="00F12919" w:rsidRDefault="00F12919">
      <w:r w:rsidRPr="00F12919">
        <w:rPr>
          <w:spacing w:val="2"/>
        </w:rPr>
        <w:t>K</w:t>
      </w:r>
      <w:r w:rsidRPr="00F12919">
        <w:rPr>
          <w:spacing w:val="3"/>
        </w:rPr>
        <w:t>E</w:t>
      </w:r>
      <w:r w:rsidRPr="00F12919">
        <w:t>Y</w:t>
      </w:r>
      <w:r w:rsidRPr="00F12919">
        <w:rPr>
          <w:spacing w:val="3"/>
        </w:rPr>
        <w:t xml:space="preserve"> </w:t>
      </w:r>
      <w:r w:rsidRPr="00F12919">
        <w:rPr>
          <w:spacing w:val="2"/>
        </w:rPr>
        <w:t>SK</w:t>
      </w:r>
      <w:r w:rsidRPr="00F12919">
        <w:rPr>
          <w:spacing w:val="5"/>
        </w:rPr>
        <w:t>I</w:t>
      </w:r>
      <w:r w:rsidRPr="00F12919">
        <w:rPr>
          <w:spacing w:val="3"/>
        </w:rPr>
        <w:t>LL</w:t>
      </w:r>
      <w:r w:rsidRPr="00F12919">
        <w:t xml:space="preserve">S </w:t>
      </w:r>
      <w:r w:rsidRPr="00F12919">
        <w:rPr>
          <w:spacing w:val="2"/>
        </w:rPr>
        <w:t>AN</w:t>
      </w:r>
      <w:r w:rsidRPr="00F12919">
        <w:t>D</w:t>
      </w:r>
      <w:r w:rsidRPr="00F12919">
        <w:rPr>
          <w:spacing w:val="3"/>
        </w:rPr>
        <w:t xml:space="preserve"> </w:t>
      </w:r>
      <w:r w:rsidRPr="00F12919">
        <w:rPr>
          <w:spacing w:val="4"/>
        </w:rPr>
        <w:t>C</w:t>
      </w:r>
      <w:r w:rsidRPr="00F12919">
        <w:rPr>
          <w:spacing w:val="2"/>
        </w:rPr>
        <w:t>O</w:t>
      </w:r>
      <w:r w:rsidRPr="00F12919">
        <w:rPr>
          <w:spacing w:val="3"/>
        </w:rPr>
        <w:t>M</w:t>
      </w:r>
      <w:r w:rsidRPr="00F12919">
        <w:rPr>
          <w:spacing w:val="4"/>
        </w:rPr>
        <w:t>P</w:t>
      </w:r>
      <w:r w:rsidRPr="00F12919">
        <w:rPr>
          <w:spacing w:val="5"/>
        </w:rPr>
        <w:t>ET</w:t>
      </w:r>
      <w:r w:rsidRPr="00F12919">
        <w:rPr>
          <w:spacing w:val="3"/>
        </w:rPr>
        <w:t>E</w:t>
      </w:r>
      <w:r w:rsidRPr="00F12919">
        <w:rPr>
          <w:spacing w:val="2"/>
        </w:rPr>
        <w:t>N</w:t>
      </w:r>
      <w:r w:rsidRPr="00F12919">
        <w:rPr>
          <w:spacing w:val="1"/>
        </w:rPr>
        <w:t>C</w:t>
      </w:r>
      <w:r w:rsidRPr="00F12919">
        <w:rPr>
          <w:spacing w:val="3"/>
        </w:rPr>
        <w:t>IE</w:t>
      </w:r>
      <w:r w:rsidRPr="00F12919">
        <w:t>S</w:t>
      </w:r>
    </w:p>
    <w:p w14:paraId="0D40ECB6" w14:textId="77777777" w:rsidR="00FB7C84" w:rsidRPr="00F12919" w:rsidRDefault="00FB7C84">
      <w:pPr>
        <w:spacing w:before="16" w:line="220" w:lineRule="exact"/>
        <w:rPr>
          <w:sz w:val="22"/>
          <w:szCs w:val="22"/>
        </w:rPr>
      </w:pPr>
    </w:p>
    <w:p w14:paraId="0EC5B7D8" w14:textId="77777777" w:rsidR="00FB7C84" w:rsidRPr="00F12919" w:rsidRDefault="00F12919">
      <w:r w:rsidRPr="00F12919">
        <w:rPr>
          <w:b/>
          <w:i/>
          <w:spacing w:val="1"/>
        </w:rPr>
        <w:t>C</w:t>
      </w:r>
      <w:r w:rsidRPr="00F12919">
        <w:rPr>
          <w:b/>
          <w:i/>
          <w:spacing w:val="2"/>
        </w:rPr>
        <w:t>ulin</w:t>
      </w:r>
      <w:r w:rsidRPr="00F12919">
        <w:rPr>
          <w:b/>
          <w:i/>
          <w:spacing w:val="3"/>
        </w:rPr>
        <w:t>a</w:t>
      </w:r>
      <w:r w:rsidRPr="00F12919">
        <w:rPr>
          <w:b/>
          <w:i/>
          <w:spacing w:val="2"/>
        </w:rPr>
        <w:t>r</w:t>
      </w:r>
      <w:r w:rsidRPr="00F12919">
        <w:rPr>
          <w:b/>
          <w:i/>
        </w:rPr>
        <w:t xml:space="preserve">y </w:t>
      </w:r>
      <w:r w:rsidRPr="00F12919">
        <w:rPr>
          <w:b/>
          <w:i/>
          <w:spacing w:val="3"/>
        </w:rPr>
        <w:t>a</w:t>
      </w:r>
      <w:r w:rsidRPr="00F12919">
        <w:rPr>
          <w:b/>
          <w:i/>
          <w:spacing w:val="2"/>
        </w:rPr>
        <w:t>ttri</w:t>
      </w:r>
      <w:r w:rsidRPr="00F12919">
        <w:rPr>
          <w:b/>
          <w:i/>
          <w:spacing w:val="3"/>
        </w:rPr>
        <w:t>b</w:t>
      </w:r>
      <w:r w:rsidRPr="00F12919">
        <w:rPr>
          <w:b/>
          <w:i/>
          <w:spacing w:val="2"/>
        </w:rPr>
        <w:t>ut</w:t>
      </w:r>
      <w:r w:rsidRPr="00F12919">
        <w:rPr>
          <w:b/>
          <w:i/>
          <w:spacing w:val="3"/>
        </w:rPr>
        <w:t>e</w:t>
      </w:r>
      <w:r w:rsidRPr="00F12919">
        <w:rPr>
          <w:b/>
          <w:i/>
        </w:rPr>
        <w:t>s</w:t>
      </w:r>
    </w:p>
    <w:p w14:paraId="522A9603" w14:textId="77777777" w:rsidR="00FB7C84" w:rsidRPr="00F12919" w:rsidRDefault="00FB7C84">
      <w:pPr>
        <w:spacing w:before="4" w:line="100" w:lineRule="exact"/>
        <w:rPr>
          <w:sz w:val="11"/>
          <w:szCs w:val="11"/>
        </w:rPr>
      </w:pPr>
    </w:p>
    <w:p w14:paraId="46C9C1F0" w14:textId="77777777" w:rsidR="00FB7C84" w:rsidRPr="00F12919" w:rsidRDefault="00F12919"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t>Str</w:t>
      </w:r>
      <w:r w:rsidRPr="00F12919">
        <w:rPr>
          <w:spacing w:val="1"/>
        </w:rPr>
        <w:t>o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6"/>
        </w:rPr>
        <w:t xml:space="preserve"> </w:t>
      </w:r>
      <w:r w:rsidRPr="00F12919">
        <w:rPr>
          <w:spacing w:val="1"/>
        </w:rPr>
        <w:t>d</w:t>
      </w:r>
      <w:r w:rsidRPr="00F12919">
        <w:t>esire</w:t>
      </w:r>
      <w:r w:rsidRPr="00F12919">
        <w:rPr>
          <w:spacing w:val="-4"/>
        </w:rPr>
        <w:t xml:space="preserve"> </w:t>
      </w:r>
      <w:r w:rsidRPr="00F12919">
        <w:t>to</w:t>
      </w:r>
      <w:r w:rsidRPr="00F12919">
        <w:rPr>
          <w:spacing w:val="-1"/>
        </w:rPr>
        <w:t xml:space="preserve"> </w:t>
      </w:r>
      <w:r w:rsidRPr="00F12919">
        <w:t>i</w:t>
      </w:r>
      <w:r w:rsidRPr="00F12919">
        <w:rPr>
          <w:spacing w:val="1"/>
        </w:rPr>
        <w:t>n</w:t>
      </w:r>
      <w:r w:rsidRPr="00F12919">
        <w:rPr>
          <w:spacing w:val="-1"/>
        </w:rPr>
        <w:t>s</w:t>
      </w:r>
      <w:r w:rsidRPr="00F12919">
        <w:t>til</w:t>
      </w:r>
      <w:r w:rsidRPr="00F12919">
        <w:rPr>
          <w:spacing w:val="-2"/>
        </w:rPr>
        <w:t xml:space="preserve"> </w:t>
      </w:r>
      <w:r w:rsidRPr="00F12919">
        <w:rPr>
          <w:spacing w:val="-1"/>
        </w:rPr>
        <w:t>g</w:t>
      </w:r>
      <w:r w:rsidRPr="00F12919">
        <w:rPr>
          <w:spacing w:val="1"/>
        </w:rPr>
        <w:t>oo</w:t>
      </w:r>
      <w:r w:rsidRPr="00F12919">
        <w:t>d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p</w:t>
      </w:r>
      <w:r w:rsidRPr="00F12919">
        <w:rPr>
          <w:spacing w:val="-2"/>
        </w:rPr>
        <w:t>r</w:t>
      </w:r>
      <w:r w:rsidRPr="00F12919">
        <w:t>a</w:t>
      </w:r>
      <w:r w:rsidRPr="00F12919">
        <w:rPr>
          <w:spacing w:val="1"/>
        </w:rPr>
        <w:t>c</w:t>
      </w:r>
      <w:r w:rsidRPr="00F12919">
        <w:t>tice</w:t>
      </w:r>
      <w:r w:rsidRPr="00F12919">
        <w:rPr>
          <w:spacing w:val="-5"/>
        </w:rPr>
        <w:t xml:space="preserve"> </w:t>
      </w:r>
      <w:r w:rsidRPr="00F12919"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1"/>
        </w:rPr>
        <w:t>pro</w:t>
      </w:r>
      <w:r w:rsidRPr="00F12919">
        <w:t>c</w:t>
      </w:r>
      <w:r w:rsidRPr="00F12919">
        <w:rPr>
          <w:spacing w:val="1"/>
        </w:rPr>
        <w:t>ed</w:t>
      </w:r>
      <w:r w:rsidRPr="00F12919">
        <w:rPr>
          <w:spacing w:val="-1"/>
        </w:rPr>
        <w:t>u</w:t>
      </w:r>
      <w:r w:rsidRPr="00F12919">
        <w:rPr>
          <w:spacing w:val="1"/>
        </w:rPr>
        <w:t>r</w:t>
      </w:r>
      <w:r w:rsidRPr="00F12919">
        <w:t>es</w:t>
      </w:r>
      <w:r w:rsidRPr="00F12919">
        <w:rPr>
          <w:spacing w:val="-9"/>
        </w:rPr>
        <w:t xml:space="preserve"> </w:t>
      </w:r>
      <w:r w:rsidRPr="00F12919">
        <w:t>in</w:t>
      </w:r>
      <w:r w:rsidRPr="00F12919">
        <w:rPr>
          <w:spacing w:val="-3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rPr>
          <w:spacing w:val="1"/>
        </w:rPr>
        <w:t>o</w:t>
      </w:r>
      <w:r w:rsidRPr="00F12919">
        <w:rPr>
          <w:spacing w:val="-1"/>
        </w:rPr>
        <w:t>s</w:t>
      </w:r>
      <w:r w:rsidRPr="00F12919">
        <w:t>e</w:t>
      </w:r>
      <w:r w:rsidRPr="00F12919">
        <w:rPr>
          <w:spacing w:val="1"/>
        </w:rPr>
        <w:t xml:space="preserve"> </w:t>
      </w:r>
      <w:r w:rsidRPr="00F12919">
        <w:rPr>
          <w:spacing w:val="-5"/>
        </w:rPr>
        <w:t>w</w:t>
      </w:r>
      <w:r w:rsidRPr="00F12919">
        <w:rPr>
          <w:spacing w:val="1"/>
        </w:rPr>
        <w:t>or</w:t>
      </w:r>
      <w:r w:rsidRPr="00F12919">
        <w:rPr>
          <w:spacing w:val="-1"/>
        </w:rPr>
        <w:t>k</w:t>
      </w:r>
      <w:r w:rsidRPr="00F12919">
        <w:rPr>
          <w:spacing w:val="2"/>
        </w:rPr>
        <w:t>i</w:t>
      </w:r>
      <w:r w:rsidRPr="00F12919">
        <w:rPr>
          <w:spacing w:val="1"/>
        </w:rPr>
        <w:t>n</w:t>
      </w:r>
      <w:r w:rsidRPr="00F12919">
        <w:t>g</w:t>
      </w:r>
      <w:r w:rsidRPr="00F12919">
        <w:rPr>
          <w:spacing w:val="-6"/>
        </w:rPr>
        <w:t xml:space="preserve"> </w:t>
      </w:r>
      <w:r w:rsidRPr="00F12919">
        <w:rPr>
          <w:spacing w:val="-2"/>
        </w:rPr>
        <w:t>w</w:t>
      </w:r>
      <w:r w:rsidRPr="00F12919">
        <w:t>i</w:t>
      </w:r>
      <w:r w:rsidRPr="00F12919">
        <w:rPr>
          <w:spacing w:val="2"/>
        </w:rPr>
        <w:t>t</w:t>
      </w:r>
      <w:r w:rsidRPr="00F12919">
        <w:t>h</w:t>
      </w:r>
      <w:r w:rsidRPr="00F12919">
        <w:rPr>
          <w:spacing w:val="-3"/>
        </w:rPr>
        <w:t xml:space="preserve"> </w:t>
      </w:r>
      <w:r w:rsidRPr="00F12919">
        <w:rPr>
          <w:spacing w:val="-4"/>
        </w:rPr>
        <w:t>y</w:t>
      </w:r>
      <w:r w:rsidRPr="00F12919">
        <w:rPr>
          <w:spacing w:val="1"/>
        </w:rPr>
        <w:t>o</w:t>
      </w:r>
      <w:r w:rsidRPr="00F12919">
        <w:rPr>
          <w:spacing w:val="7"/>
        </w:rPr>
        <w:t>u</w:t>
      </w:r>
      <w:r w:rsidRPr="00F12919">
        <w:t>.</w:t>
      </w:r>
    </w:p>
    <w:p w14:paraId="4521EDA7" w14:textId="77777777" w:rsidR="00FB7C84" w:rsidRPr="00F12919" w:rsidRDefault="00F12919">
      <w:pPr>
        <w:spacing w:before="1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t>M</w:t>
      </w:r>
      <w:r w:rsidRPr="00F12919">
        <w:rPr>
          <w:spacing w:val="1"/>
        </w:rPr>
        <w:t>e</w:t>
      </w:r>
      <w:r w:rsidRPr="00F12919">
        <w:rPr>
          <w:spacing w:val="-1"/>
        </w:rPr>
        <w:t>n</w:t>
      </w:r>
      <w:r w:rsidRPr="00F12919">
        <w:t>t</w:t>
      </w:r>
      <w:r w:rsidRPr="00F12919">
        <w:rPr>
          <w:spacing w:val="1"/>
        </w:rPr>
        <w:t>or</w:t>
      </w:r>
      <w:r w:rsidRPr="00F12919">
        <w:t>i</w:t>
      </w:r>
      <w:r w:rsidRPr="00F12919">
        <w:rPr>
          <w:spacing w:val="1"/>
        </w:rPr>
        <w:t>n</w:t>
      </w:r>
      <w:r w:rsidRPr="00F12919">
        <w:rPr>
          <w:spacing w:val="-1"/>
        </w:rPr>
        <w:t>g</w:t>
      </w:r>
      <w:r w:rsidRPr="00F12919">
        <w:t>,</w:t>
      </w:r>
      <w:r w:rsidRPr="00F12919">
        <w:rPr>
          <w:spacing w:val="-8"/>
        </w:rPr>
        <w:t xml:space="preserve"> </w:t>
      </w:r>
      <w:r w:rsidRPr="00F12919">
        <w:t>trai</w:t>
      </w:r>
      <w:r w:rsidRPr="00F12919">
        <w:rPr>
          <w:spacing w:val="-1"/>
        </w:rPr>
        <w:t>n</w:t>
      </w:r>
      <w:r w:rsidRPr="00F12919">
        <w:rPr>
          <w:spacing w:val="2"/>
        </w:rPr>
        <w:t>i</w:t>
      </w:r>
      <w:r w:rsidRPr="00F12919">
        <w:rPr>
          <w:spacing w:val="1"/>
        </w:rPr>
        <w:t>n</w:t>
      </w:r>
      <w:r w:rsidRPr="00F12919">
        <w:t>g</w:t>
      </w:r>
      <w:r w:rsidRPr="00F12919">
        <w:rPr>
          <w:spacing w:val="-7"/>
        </w:rPr>
        <w:t xml:space="preserve"> </w:t>
      </w:r>
      <w:r w:rsidRPr="00F12919"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2"/>
        </w:rPr>
        <w:t>s</w:t>
      </w:r>
      <w:r w:rsidRPr="00F12919">
        <w:rPr>
          <w:spacing w:val="-1"/>
        </w:rPr>
        <w:t>u</w:t>
      </w:r>
      <w:r w:rsidRPr="00F12919">
        <w:rPr>
          <w:spacing w:val="1"/>
        </w:rPr>
        <w:t>ppor</w:t>
      </w:r>
      <w:r w:rsidRPr="00F12919">
        <w:t>ti</w:t>
      </w:r>
      <w:r w:rsidRPr="00F12919">
        <w:rPr>
          <w:spacing w:val="-2"/>
        </w:rPr>
        <w:t>n</w:t>
      </w:r>
      <w:r w:rsidRPr="00F12919">
        <w:t>g</w:t>
      </w:r>
      <w:r w:rsidRPr="00F12919">
        <w:rPr>
          <w:spacing w:val="-10"/>
        </w:rPr>
        <w:t xml:space="preserve"> </w:t>
      </w:r>
      <w:r w:rsidRPr="00F12919">
        <w:rPr>
          <w:spacing w:val="2"/>
        </w:rPr>
        <w:t>j</w:t>
      </w:r>
      <w:r w:rsidRPr="00F12919">
        <w:rPr>
          <w:spacing w:val="1"/>
        </w:rPr>
        <w:t>u</w:t>
      </w:r>
      <w:r w:rsidRPr="00F12919">
        <w:rPr>
          <w:spacing w:val="-1"/>
        </w:rPr>
        <w:t>n</w:t>
      </w:r>
      <w:r w:rsidRPr="00F12919">
        <w:t>i</w:t>
      </w:r>
      <w:r w:rsidRPr="00F12919">
        <w:rPr>
          <w:spacing w:val="1"/>
        </w:rPr>
        <w:t>o</w:t>
      </w:r>
      <w:r w:rsidRPr="00F12919">
        <w:t>r</w:t>
      </w:r>
      <w:r w:rsidRPr="00F12919">
        <w:rPr>
          <w:spacing w:val="-4"/>
        </w:rPr>
        <w:t xml:space="preserve"> </w:t>
      </w:r>
      <w:r w:rsidRPr="00F12919">
        <w:t>c</w:t>
      </w:r>
      <w:r w:rsidRPr="00F12919">
        <w:rPr>
          <w:spacing w:val="-1"/>
        </w:rPr>
        <w:t>h</w:t>
      </w:r>
      <w:r w:rsidRPr="00F12919">
        <w:rPr>
          <w:spacing w:val="3"/>
        </w:rPr>
        <w:t>e</w:t>
      </w:r>
      <w:r w:rsidRPr="00F12919">
        <w:rPr>
          <w:spacing w:val="-2"/>
        </w:rPr>
        <w:t>f</w:t>
      </w:r>
      <w:r w:rsidRPr="00F12919">
        <w:rPr>
          <w:spacing w:val="5"/>
        </w:rPr>
        <w:t>s</w:t>
      </w:r>
      <w:r w:rsidRPr="00F12919">
        <w:t>.</w:t>
      </w:r>
    </w:p>
    <w:p w14:paraId="41A6F4DD" w14:textId="77777777" w:rsidR="00FB7C84" w:rsidRPr="00F12919" w:rsidRDefault="00F12919">
      <w:pPr>
        <w:spacing w:before="1"/>
        <w:ind w:left="228" w:right="167" w:hanging="228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rPr>
          <w:spacing w:val="-2"/>
        </w:rPr>
        <w:t>A</w:t>
      </w:r>
      <w:r w:rsidRPr="00F12919">
        <w:rPr>
          <w:spacing w:val="1"/>
        </w:rPr>
        <w:t>b</w:t>
      </w:r>
      <w:r w:rsidRPr="00F12919">
        <w:t>ili</w:t>
      </w:r>
      <w:r w:rsidRPr="00F12919">
        <w:rPr>
          <w:spacing w:val="1"/>
        </w:rPr>
        <w:t>t</w:t>
      </w:r>
      <w:r w:rsidRPr="00F12919">
        <w:t>y</w:t>
      </w:r>
      <w:r w:rsidRPr="00F12919">
        <w:rPr>
          <w:spacing w:val="-7"/>
        </w:rPr>
        <w:t xml:space="preserve"> </w:t>
      </w:r>
      <w:r w:rsidRPr="00F12919">
        <w:t xml:space="preserve">to </w:t>
      </w:r>
      <w:r w:rsidRPr="00F12919">
        <w:rPr>
          <w:spacing w:val="1"/>
        </w:rPr>
        <w:t>br</w:t>
      </w:r>
      <w:r w:rsidRPr="00F12919">
        <w:t>i</w:t>
      </w:r>
      <w:r w:rsidRPr="00F12919">
        <w:rPr>
          <w:spacing w:val="1"/>
        </w:rPr>
        <w:t>n</w:t>
      </w:r>
      <w:r w:rsidRPr="00F12919">
        <w:t>g</w:t>
      </w:r>
      <w:r w:rsidRPr="00F12919">
        <w:rPr>
          <w:spacing w:val="-5"/>
        </w:rPr>
        <w:t xml:space="preserve"> </w:t>
      </w:r>
      <w:r w:rsidRPr="00F12919">
        <w:t>c</w:t>
      </w:r>
      <w:r w:rsidRPr="00F12919">
        <w:rPr>
          <w:spacing w:val="1"/>
        </w:rPr>
        <w:t>r</w:t>
      </w:r>
      <w:r w:rsidRPr="00F12919">
        <w:t>e</w:t>
      </w:r>
      <w:r w:rsidRPr="00F12919">
        <w:rPr>
          <w:spacing w:val="1"/>
        </w:rPr>
        <w:t>a</w:t>
      </w:r>
      <w:r w:rsidRPr="00F12919">
        <w:t>ti</w:t>
      </w:r>
      <w:r w:rsidRPr="00F12919">
        <w:rPr>
          <w:spacing w:val="-2"/>
        </w:rPr>
        <w:t>v</w:t>
      </w:r>
      <w:r w:rsidRPr="00F12919">
        <w:t>e</w:t>
      </w:r>
      <w:r w:rsidRPr="00F12919">
        <w:rPr>
          <w:spacing w:val="-5"/>
        </w:rPr>
        <w:t xml:space="preserve"> </w:t>
      </w:r>
      <w:r w:rsidRPr="00F12919">
        <w:rPr>
          <w:spacing w:val="3"/>
        </w:rPr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t>c</w:t>
      </w:r>
      <w:r w:rsidRPr="00F12919">
        <w:rPr>
          <w:spacing w:val="1"/>
        </w:rPr>
        <w:t>o</w:t>
      </w:r>
      <w:r w:rsidRPr="00F12919">
        <w:rPr>
          <w:spacing w:val="-1"/>
        </w:rPr>
        <w:t>mm</w:t>
      </w:r>
      <w:r w:rsidRPr="00F12919">
        <w:t>e</w:t>
      </w:r>
      <w:r w:rsidRPr="00F12919">
        <w:rPr>
          <w:spacing w:val="1"/>
        </w:rPr>
        <w:t>r</w:t>
      </w:r>
      <w:r w:rsidRPr="00F12919">
        <w:t>cia</w:t>
      </w:r>
      <w:r w:rsidRPr="00F12919">
        <w:rPr>
          <w:spacing w:val="3"/>
        </w:rPr>
        <w:t>l</w:t>
      </w:r>
      <w:r w:rsidRPr="00F12919">
        <w:rPr>
          <w:spacing w:val="2"/>
        </w:rPr>
        <w:t>l</w:t>
      </w:r>
      <w:r w:rsidRPr="00F12919">
        <w:t>y</w:t>
      </w:r>
      <w:r w:rsidRPr="00F12919">
        <w:rPr>
          <w:spacing w:val="-12"/>
        </w:rPr>
        <w:t xml:space="preserve"> </w:t>
      </w:r>
      <w:r w:rsidRPr="00F12919">
        <w:rPr>
          <w:spacing w:val="-1"/>
        </w:rPr>
        <w:t>v</w:t>
      </w:r>
      <w:r w:rsidRPr="00F12919">
        <w:t>ia</w:t>
      </w:r>
      <w:r w:rsidRPr="00F12919">
        <w:rPr>
          <w:spacing w:val="1"/>
        </w:rPr>
        <w:t>b</w:t>
      </w:r>
      <w:r w:rsidRPr="00F12919">
        <w:t>le</w:t>
      </w:r>
      <w:r w:rsidRPr="00F12919">
        <w:rPr>
          <w:spacing w:val="-5"/>
        </w:rPr>
        <w:t xml:space="preserve"> </w:t>
      </w:r>
      <w:r w:rsidRPr="00F12919">
        <w:rPr>
          <w:spacing w:val="-1"/>
        </w:rPr>
        <w:t>n</w:t>
      </w:r>
      <w:r w:rsidRPr="00F12919">
        <w:rPr>
          <w:spacing w:val="3"/>
        </w:rPr>
        <w:t>e</w:t>
      </w:r>
      <w:r w:rsidRPr="00F12919">
        <w:t>w</w:t>
      </w:r>
      <w:r w:rsidRPr="00F12919">
        <w:rPr>
          <w:spacing w:val="-5"/>
        </w:rPr>
        <w:t xml:space="preserve"> </w:t>
      </w:r>
      <w:r w:rsidRPr="00F12919">
        <w:t>l</w:t>
      </w:r>
      <w:r w:rsidRPr="00F12919">
        <w:rPr>
          <w:spacing w:val="2"/>
        </w:rPr>
        <w:t>i</w:t>
      </w:r>
      <w:r w:rsidRPr="00F12919">
        <w:rPr>
          <w:spacing w:val="-1"/>
        </w:rPr>
        <w:t>n</w:t>
      </w:r>
      <w:r w:rsidRPr="00F12919">
        <w:rPr>
          <w:spacing w:val="3"/>
        </w:rPr>
        <w:t>e</w:t>
      </w:r>
      <w:r w:rsidRPr="00F12919">
        <w:t>s</w:t>
      </w:r>
      <w:r w:rsidRPr="00F12919">
        <w:rPr>
          <w:spacing w:val="-4"/>
        </w:rPr>
        <w:t xml:space="preserve"> </w:t>
      </w:r>
      <w:r w:rsidRPr="00F12919">
        <w:t>to</w:t>
      </w:r>
      <w:r w:rsidRPr="00F12919">
        <w:rPr>
          <w:spacing w:val="-1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1"/>
        </w:rPr>
        <w:t xml:space="preserve"> </w:t>
      </w:r>
      <w:r w:rsidRPr="00F12919">
        <w:rPr>
          <w:spacing w:val="-4"/>
        </w:rPr>
        <w:t>m</w:t>
      </w:r>
      <w:r w:rsidRPr="00F12919">
        <w:t>a</w:t>
      </w:r>
      <w:r w:rsidRPr="00F12919">
        <w:rPr>
          <w:spacing w:val="3"/>
        </w:rPr>
        <w:t>r</w:t>
      </w:r>
      <w:r w:rsidRPr="00F12919">
        <w:rPr>
          <w:spacing w:val="-1"/>
        </w:rPr>
        <w:t>k</w:t>
      </w:r>
      <w:r w:rsidRPr="00F12919">
        <w:t>et</w:t>
      </w:r>
      <w:r w:rsidRPr="00F12919">
        <w:rPr>
          <w:spacing w:val="-6"/>
        </w:rPr>
        <w:t xml:space="preserve"> </w:t>
      </w:r>
      <w:r w:rsidRPr="00F12919">
        <w:rPr>
          <w:spacing w:val="1"/>
        </w:rPr>
        <w:t>b</w:t>
      </w:r>
      <w:r w:rsidRPr="00F12919">
        <w:t>e</w:t>
      </w:r>
      <w:r w:rsidRPr="00F12919">
        <w:rPr>
          <w:spacing w:val="-1"/>
        </w:rPr>
        <w:t>f</w:t>
      </w:r>
      <w:r w:rsidRPr="00F12919">
        <w:rPr>
          <w:spacing w:val="1"/>
        </w:rPr>
        <w:t>or</w:t>
      </w:r>
      <w:r w:rsidRPr="00F12919">
        <w:t>e</w:t>
      </w:r>
      <w:r w:rsidRPr="00F12919">
        <w:rPr>
          <w:spacing w:val="-4"/>
        </w:rPr>
        <w:t xml:space="preserve"> </w:t>
      </w:r>
      <w:r w:rsidRPr="00F12919">
        <w:t>a</w:t>
      </w:r>
      <w:r w:rsidRPr="00F12919">
        <w:rPr>
          <w:spacing w:val="1"/>
        </w:rPr>
        <w:t>n</w:t>
      </w:r>
      <w:r w:rsidRPr="00F12919">
        <w:t>y c</w:t>
      </w:r>
      <w:r w:rsidRPr="00F12919">
        <w:rPr>
          <w:spacing w:val="1"/>
        </w:rPr>
        <w:t>o</w:t>
      </w:r>
      <w:r w:rsidRPr="00F12919">
        <w:rPr>
          <w:spacing w:val="-4"/>
        </w:rPr>
        <w:t>m</w:t>
      </w:r>
      <w:r w:rsidRPr="00F12919">
        <w:rPr>
          <w:spacing w:val="1"/>
        </w:rPr>
        <w:t>p</w:t>
      </w:r>
      <w:r w:rsidRPr="00F12919">
        <w:t>et</w:t>
      </w:r>
      <w:r w:rsidRPr="00F12919">
        <w:rPr>
          <w:spacing w:val="2"/>
        </w:rPr>
        <w:t>i</w:t>
      </w:r>
      <w:r w:rsidRPr="00F12919">
        <w:t>t</w:t>
      </w:r>
      <w:r w:rsidRPr="00F12919">
        <w:rPr>
          <w:spacing w:val="1"/>
        </w:rPr>
        <w:t>or</w:t>
      </w:r>
      <w:r w:rsidRPr="00F12919">
        <w:t>s</w:t>
      </w:r>
      <w:r w:rsidRPr="00F12919">
        <w:rPr>
          <w:spacing w:val="-9"/>
        </w:rPr>
        <w:t xml:space="preserve"> </w:t>
      </w:r>
      <w:r w:rsidRPr="00F12919">
        <w:rPr>
          <w:spacing w:val="1"/>
        </w:rPr>
        <w:t>do</w:t>
      </w:r>
      <w:r w:rsidRPr="00F12919">
        <w:t>.</w:t>
      </w:r>
    </w:p>
    <w:p w14:paraId="3D0C89EB" w14:textId="77777777" w:rsidR="00FB7C84" w:rsidRPr="00F12919" w:rsidRDefault="00F12919">
      <w:pPr>
        <w:spacing w:before="1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rPr>
          <w:spacing w:val="2"/>
        </w:rPr>
        <w:t>P</w:t>
      </w:r>
      <w:r w:rsidRPr="00F12919">
        <w:rPr>
          <w:spacing w:val="1"/>
        </w:rPr>
        <w:t>h</w:t>
      </w:r>
      <w:r w:rsidRPr="00F12919">
        <w:rPr>
          <w:spacing w:val="-4"/>
        </w:rPr>
        <w:t>y</w:t>
      </w:r>
      <w:r w:rsidRPr="00F12919">
        <w:rPr>
          <w:spacing w:val="-1"/>
        </w:rPr>
        <w:t>s</w:t>
      </w:r>
      <w:r w:rsidRPr="00F12919">
        <w:t>ica</w:t>
      </w:r>
      <w:r w:rsidRPr="00F12919">
        <w:rPr>
          <w:spacing w:val="3"/>
        </w:rPr>
        <w:t>l</w:t>
      </w:r>
      <w:r w:rsidRPr="00F12919">
        <w:rPr>
          <w:spacing w:val="2"/>
        </w:rPr>
        <w:t>l</w:t>
      </w:r>
      <w:r w:rsidRPr="00F12919">
        <w:t>y</w:t>
      </w:r>
      <w:r w:rsidRPr="00F12919">
        <w:rPr>
          <w:spacing w:val="-9"/>
        </w:rPr>
        <w:t xml:space="preserve"> </w:t>
      </w:r>
      <w:r w:rsidRPr="00F12919">
        <w:rPr>
          <w:spacing w:val="-2"/>
        </w:rPr>
        <w:t>f</w:t>
      </w:r>
      <w:r w:rsidRPr="00F12919">
        <w:t>it</w:t>
      </w:r>
      <w:r w:rsidRPr="00F12919">
        <w:rPr>
          <w:spacing w:val="-2"/>
        </w:rPr>
        <w:t xml:space="preserve"> </w:t>
      </w:r>
      <w:r w:rsidRPr="00F12919">
        <w:rPr>
          <w:spacing w:val="3"/>
        </w:rPr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t>a</w:t>
      </w:r>
      <w:r w:rsidRPr="00F12919">
        <w:rPr>
          <w:spacing w:val="1"/>
        </w:rPr>
        <w:t>b</w:t>
      </w:r>
      <w:r w:rsidRPr="00F12919">
        <w:t>le</w:t>
      </w:r>
      <w:r w:rsidRPr="00F12919">
        <w:rPr>
          <w:spacing w:val="-3"/>
        </w:rPr>
        <w:t xml:space="preserve"> </w:t>
      </w:r>
      <w:r w:rsidRPr="00F12919">
        <w:t>to</w:t>
      </w:r>
      <w:r w:rsidRPr="00F12919">
        <w:rPr>
          <w:spacing w:val="-1"/>
        </w:rPr>
        <w:t xml:space="preserve"> </w:t>
      </w:r>
      <w:r w:rsidRPr="00F12919">
        <w:t>li</w:t>
      </w:r>
      <w:r w:rsidRPr="00F12919">
        <w:rPr>
          <w:spacing w:val="-2"/>
        </w:rPr>
        <w:t>f</w:t>
      </w:r>
      <w:r w:rsidRPr="00F12919">
        <w:t>t</w:t>
      </w:r>
      <w:r w:rsidRPr="00F12919">
        <w:rPr>
          <w:spacing w:val="-2"/>
        </w:rPr>
        <w:t xml:space="preserve"> </w:t>
      </w:r>
      <w:r w:rsidRPr="00F12919">
        <w:rPr>
          <w:spacing w:val="1"/>
        </w:rPr>
        <w:t>h</w:t>
      </w:r>
      <w:r w:rsidRPr="00F12919">
        <w:t>e</w:t>
      </w:r>
      <w:r w:rsidRPr="00F12919">
        <w:rPr>
          <w:spacing w:val="1"/>
        </w:rPr>
        <w:t>av</w:t>
      </w:r>
      <w:r w:rsidRPr="00F12919">
        <w:t>y</w:t>
      </w:r>
      <w:r w:rsidRPr="00F12919">
        <w:rPr>
          <w:spacing w:val="-6"/>
        </w:rPr>
        <w:t xml:space="preserve"> </w:t>
      </w:r>
      <w:r w:rsidRPr="00F12919">
        <w:rPr>
          <w:spacing w:val="-1"/>
        </w:rPr>
        <w:t>g</w:t>
      </w:r>
      <w:r w:rsidRPr="00F12919">
        <w:rPr>
          <w:spacing w:val="1"/>
        </w:rPr>
        <w:t>ood</w:t>
      </w:r>
      <w:r w:rsidRPr="00F12919">
        <w:t>s</w:t>
      </w:r>
      <w:r w:rsidRPr="00F12919">
        <w:rPr>
          <w:spacing w:val="-5"/>
        </w:rPr>
        <w:t xml:space="preserve"> </w:t>
      </w:r>
      <w:r w:rsidRPr="00F12919"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-1"/>
        </w:rPr>
        <w:t>s</w:t>
      </w:r>
      <w:r w:rsidRPr="00F12919">
        <w:t>t</w:t>
      </w:r>
      <w:r w:rsidRPr="00F12919">
        <w:rPr>
          <w:spacing w:val="2"/>
        </w:rPr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3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o</w:t>
      </w:r>
      <w:r w:rsidRPr="00F12919">
        <w:t>r</w:t>
      </w:r>
      <w:r w:rsidRPr="00F12919">
        <w:rPr>
          <w:spacing w:val="-1"/>
        </w:rPr>
        <w:t xml:space="preserve"> </w:t>
      </w:r>
      <w:r w:rsidRPr="00F12919">
        <w:t>l</w:t>
      </w:r>
      <w:r w:rsidRPr="00F12919">
        <w:rPr>
          <w:spacing w:val="1"/>
        </w:rPr>
        <w:t>o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p</w:t>
      </w:r>
      <w:r w:rsidRPr="00F12919">
        <w:t>e</w:t>
      </w:r>
      <w:r w:rsidRPr="00F12919">
        <w:rPr>
          <w:spacing w:val="1"/>
        </w:rPr>
        <w:t>r</w:t>
      </w:r>
      <w:r w:rsidRPr="00F12919">
        <w:t>i</w:t>
      </w:r>
      <w:r w:rsidRPr="00F12919">
        <w:rPr>
          <w:spacing w:val="1"/>
        </w:rPr>
        <w:t>od</w:t>
      </w:r>
      <w:r w:rsidRPr="00F12919">
        <w:t>s</w:t>
      </w:r>
      <w:r w:rsidRPr="00F12919">
        <w:rPr>
          <w:spacing w:val="-6"/>
        </w:rPr>
        <w:t xml:space="preserve"> </w:t>
      </w:r>
      <w:r w:rsidRPr="00F12919">
        <w:rPr>
          <w:spacing w:val="1"/>
        </w:rPr>
        <w:t>o</w:t>
      </w:r>
      <w:r w:rsidRPr="00F12919">
        <w:t>f</w:t>
      </w:r>
      <w:r w:rsidRPr="00F12919">
        <w:rPr>
          <w:spacing w:val="-3"/>
        </w:rPr>
        <w:t xml:space="preserve"> </w:t>
      </w:r>
      <w:r w:rsidRPr="00F12919">
        <w:t>t</w:t>
      </w:r>
      <w:r w:rsidRPr="00F12919">
        <w:rPr>
          <w:spacing w:val="2"/>
        </w:rPr>
        <w:t>i</w:t>
      </w:r>
      <w:r w:rsidRPr="00F12919">
        <w:rPr>
          <w:spacing w:val="-4"/>
        </w:rPr>
        <w:t>m</w:t>
      </w:r>
      <w:r w:rsidRPr="00F12919">
        <w:t>e.</w:t>
      </w:r>
    </w:p>
    <w:p w14:paraId="2513C8BA" w14:textId="77777777" w:rsidR="00FB7C84" w:rsidRPr="00F12919" w:rsidRDefault="00F12919">
      <w:pPr>
        <w:spacing w:line="240" w:lineRule="exact"/>
      </w:pPr>
      <w:r w:rsidRPr="00F1291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F12919">
        <w:rPr>
          <w:spacing w:val="-2"/>
          <w:position w:val="-1"/>
        </w:rPr>
        <w:t>A</w:t>
      </w:r>
      <w:r w:rsidRPr="00F12919">
        <w:rPr>
          <w:spacing w:val="1"/>
          <w:position w:val="-1"/>
        </w:rPr>
        <w:t>b</w:t>
      </w:r>
      <w:r w:rsidRPr="00F12919">
        <w:rPr>
          <w:position w:val="-1"/>
        </w:rPr>
        <w:t>le</w:t>
      </w:r>
      <w:r w:rsidRPr="00F12919">
        <w:rPr>
          <w:spacing w:val="-4"/>
          <w:position w:val="-1"/>
        </w:rPr>
        <w:t xml:space="preserve"> </w:t>
      </w:r>
      <w:r w:rsidRPr="00F12919">
        <w:rPr>
          <w:position w:val="-1"/>
        </w:rPr>
        <w:t>to</w:t>
      </w:r>
      <w:r w:rsidRPr="00F12919">
        <w:rPr>
          <w:spacing w:val="-1"/>
          <w:position w:val="-1"/>
        </w:rPr>
        <w:t xml:space="preserve"> </w:t>
      </w:r>
      <w:r w:rsidRPr="00F12919">
        <w:rPr>
          <w:position w:val="-1"/>
        </w:rPr>
        <w:t>c</w:t>
      </w:r>
      <w:r w:rsidRPr="00F12919">
        <w:rPr>
          <w:spacing w:val="4"/>
          <w:position w:val="-1"/>
        </w:rPr>
        <w:t>o</w:t>
      </w:r>
      <w:r w:rsidRPr="00F12919">
        <w:rPr>
          <w:spacing w:val="-1"/>
          <w:position w:val="-1"/>
        </w:rPr>
        <w:t>mm</w:t>
      </w:r>
      <w:r w:rsidRPr="00F12919">
        <w:rPr>
          <w:spacing w:val="1"/>
          <w:position w:val="-1"/>
        </w:rPr>
        <w:t>u</w:t>
      </w:r>
      <w:r w:rsidRPr="00F12919">
        <w:rPr>
          <w:spacing w:val="-1"/>
          <w:position w:val="-1"/>
        </w:rPr>
        <w:t>n</w:t>
      </w:r>
      <w:r w:rsidRPr="00F12919">
        <w:rPr>
          <w:position w:val="-1"/>
        </w:rPr>
        <w:t>icate</w:t>
      </w:r>
      <w:r w:rsidRPr="00F12919">
        <w:rPr>
          <w:spacing w:val="-8"/>
          <w:position w:val="-1"/>
        </w:rPr>
        <w:t xml:space="preserve"> </w:t>
      </w:r>
      <w:r w:rsidRPr="00F12919">
        <w:rPr>
          <w:spacing w:val="-2"/>
          <w:position w:val="-1"/>
        </w:rPr>
        <w:t>w</w:t>
      </w:r>
      <w:r w:rsidRPr="00F12919">
        <w:rPr>
          <w:spacing w:val="4"/>
          <w:position w:val="-1"/>
        </w:rPr>
        <w:t>e</w:t>
      </w:r>
      <w:r w:rsidRPr="00F12919">
        <w:rPr>
          <w:position w:val="-1"/>
        </w:rPr>
        <w:t>ll</w:t>
      </w:r>
      <w:r w:rsidRPr="00F12919">
        <w:rPr>
          <w:spacing w:val="-1"/>
          <w:position w:val="-1"/>
        </w:rPr>
        <w:t xml:space="preserve"> </w:t>
      </w:r>
      <w:r w:rsidRPr="00F12919">
        <w:rPr>
          <w:spacing w:val="-2"/>
          <w:position w:val="-1"/>
        </w:rPr>
        <w:t>w</w:t>
      </w:r>
      <w:r w:rsidRPr="00F12919">
        <w:rPr>
          <w:position w:val="-1"/>
        </w:rPr>
        <w:t>i</w:t>
      </w:r>
      <w:r w:rsidRPr="00F12919">
        <w:rPr>
          <w:spacing w:val="2"/>
          <w:position w:val="-1"/>
        </w:rPr>
        <w:t>t</w:t>
      </w:r>
      <w:r w:rsidRPr="00F12919">
        <w:rPr>
          <w:position w:val="-1"/>
        </w:rPr>
        <w:t>h</w:t>
      </w:r>
      <w:r w:rsidRPr="00F12919">
        <w:rPr>
          <w:spacing w:val="-5"/>
          <w:position w:val="-1"/>
        </w:rPr>
        <w:t xml:space="preserve"> </w:t>
      </w:r>
      <w:r w:rsidRPr="00F12919">
        <w:rPr>
          <w:spacing w:val="1"/>
          <w:position w:val="-1"/>
        </w:rPr>
        <w:t>bo</w:t>
      </w:r>
      <w:r w:rsidRPr="00F12919">
        <w:rPr>
          <w:position w:val="-1"/>
        </w:rPr>
        <w:t>th</w:t>
      </w:r>
      <w:r w:rsidRPr="00F12919">
        <w:rPr>
          <w:spacing w:val="-5"/>
          <w:position w:val="-1"/>
        </w:rPr>
        <w:t xml:space="preserve"> </w:t>
      </w:r>
      <w:r w:rsidRPr="00F12919">
        <w:rPr>
          <w:spacing w:val="2"/>
          <w:position w:val="-1"/>
        </w:rPr>
        <w:t>s</w:t>
      </w:r>
      <w:r w:rsidRPr="00F12919">
        <w:rPr>
          <w:spacing w:val="-1"/>
          <w:position w:val="-1"/>
        </w:rPr>
        <w:t>u</w:t>
      </w:r>
      <w:r w:rsidRPr="00F12919">
        <w:rPr>
          <w:spacing w:val="1"/>
          <w:position w:val="-1"/>
        </w:rPr>
        <w:t>p</w:t>
      </w:r>
      <w:r w:rsidRPr="00F12919">
        <w:rPr>
          <w:position w:val="-1"/>
        </w:rPr>
        <w:t>e</w:t>
      </w:r>
      <w:r w:rsidRPr="00F12919">
        <w:rPr>
          <w:spacing w:val="1"/>
          <w:position w:val="-1"/>
        </w:rPr>
        <w:t>r</w:t>
      </w:r>
      <w:r w:rsidRPr="00F12919">
        <w:rPr>
          <w:position w:val="-1"/>
        </w:rPr>
        <w:t>i</w:t>
      </w:r>
      <w:r w:rsidRPr="00F12919">
        <w:rPr>
          <w:spacing w:val="1"/>
          <w:position w:val="-1"/>
        </w:rPr>
        <w:t>or</w:t>
      </w:r>
      <w:r w:rsidRPr="00F12919">
        <w:rPr>
          <w:position w:val="-1"/>
        </w:rPr>
        <w:t>s</w:t>
      </w:r>
      <w:r w:rsidRPr="00F12919">
        <w:rPr>
          <w:spacing w:val="-7"/>
          <w:position w:val="-1"/>
        </w:rPr>
        <w:t xml:space="preserve"> </w:t>
      </w:r>
      <w:r w:rsidRPr="00F12919">
        <w:rPr>
          <w:position w:val="-1"/>
        </w:rPr>
        <w:t>a</w:t>
      </w:r>
      <w:r w:rsidRPr="00F12919">
        <w:rPr>
          <w:spacing w:val="-1"/>
          <w:position w:val="-1"/>
        </w:rPr>
        <w:t>n</w:t>
      </w:r>
      <w:r w:rsidRPr="00F12919">
        <w:rPr>
          <w:position w:val="-1"/>
        </w:rPr>
        <w:t>d</w:t>
      </w:r>
      <w:r w:rsidRPr="00F12919">
        <w:rPr>
          <w:spacing w:val="-2"/>
          <w:position w:val="-1"/>
        </w:rPr>
        <w:t xml:space="preserve"> </w:t>
      </w:r>
      <w:r w:rsidRPr="00F12919">
        <w:rPr>
          <w:spacing w:val="-1"/>
          <w:position w:val="-1"/>
        </w:rPr>
        <w:t>su</w:t>
      </w:r>
      <w:r w:rsidRPr="00F12919">
        <w:rPr>
          <w:spacing w:val="1"/>
          <w:position w:val="-1"/>
        </w:rPr>
        <w:t>bord</w:t>
      </w:r>
      <w:r w:rsidRPr="00F12919">
        <w:rPr>
          <w:position w:val="-1"/>
        </w:rPr>
        <w:t>i</w:t>
      </w:r>
      <w:r w:rsidRPr="00F12919">
        <w:rPr>
          <w:spacing w:val="1"/>
          <w:position w:val="-1"/>
        </w:rPr>
        <w:t>n</w:t>
      </w:r>
      <w:r w:rsidRPr="00F12919">
        <w:rPr>
          <w:position w:val="-1"/>
        </w:rPr>
        <w:t>ates.</w:t>
      </w:r>
    </w:p>
    <w:p w14:paraId="03083E92" w14:textId="77777777" w:rsidR="00FB7C84" w:rsidRPr="00F12919" w:rsidRDefault="00F12919">
      <w:pPr>
        <w:spacing w:before="2"/>
      </w:pPr>
      <w:r w:rsidRPr="00F12919">
        <w:rPr>
          <w:rFonts w:ascii="Segoe MDL2 Assets" w:eastAsia="Segoe MDL2 Assets" w:hAnsi="Segoe MDL2 Assets" w:cs="Segoe MDL2 Assets"/>
          <w:w w:val="45"/>
        </w:rPr>
        <w:t></w:t>
      </w:r>
      <w:r w:rsidRPr="00F12919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rPr>
          <w:spacing w:val="-1"/>
        </w:rPr>
        <w:t>C</w:t>
      </w:r>
      <w:r w:rsidRPr="00F12919">
        <w:t>an</w:t>
      </w:r>
      <w:r w:rsidRPr="00F12919">
        <w:rPr>
          <w:spacing w:val="-4"/>
        </w:rPr>
        <w:t xml:space="preserve"> </w:t>
      </w:r>
      <w:r w:rsidRPr="00F12919">
        <w:t>a</w:t>
      </w:r>
      <w:r w:rsidRPr="00F12919">
        <w:rPr>
          <w:spacing w:val="1"/>
        </w:rPr>
        <w:t>c</w:t>
      </w:r>
      <w:r w:rsidRPr="00F12919">
        <w:rPr>
          <w:spacing w:val="3"/>
        </w:rPr>
        <w:t>c</w:t>
      </w:r>
      <w:r w:rsidRPr="00F12919">
        <w:rPr>
          <w:spacing w:val="-1"/>
        </w:rPr>
        <w:t>u</w:t>
      </w:r>
      <w:r w:rsidRPr="00F12919">
        <w:rPr>
          <w:spacing w:val="1"/>
        </w:rPr>
        <w:t>r</w:t>
      </w:r>
      <w:r w:rsidRPr="00F12919">
        <w:t>ate</w:t>
      </w:r>
      <w:r w:rsidRPr="00F12919">
        <w:rPr>
          <w:spacing w:val="3"/>
        </w:rPr>
        <w:t>l</w:t>
      </w:r>
      <w:r w:rsidRPr="00F12919">
        <w:t>y</w:t>
      </w:r>
      <w:r w:rsidRPr="00F12919">
        <w:rPr>
          <w:spacing w:val="-11"/>
        </w:rPr>
        <w:t xml:space="preserve"> </w:t>
      </w:r>
      <w:r w:rsidRPr="00F12919">
        <w:rPr>
          <w:spacing w:val="3"/>
        </w:rPr>
        <w:t>e</w:t>
      </w:r>
      <w:r w:rsidRPr="00F12919">
        <w:rPr>
          <w:spacing w:val="-1"/>
        </w:rPr>
        <w:t>s</w:t>
      </w:r>
      <w:r w:rsidRPr="00F12919">
        <w:t>t</w:t>
      </w:r>
      <w:r w:rsidRPr="00F12919">
        <w:rPr>
          <w:spacing w:val="2"/>
        </w:rPr>
        <w:t>i</w:t>
      </w:r>
      <w:r w:rsidRPr="00F12919">
        <w:rPr>
          <w:spacing w:val="-1"/>
        </w:rPr>
        <w:t>m</w:t>
      </w:r>
      <w:r w:rsidRPr="00F12919">
        <w:t>ate</w:t>
      </w:r>
      <w:r w:rsidRPr="00F12919">
        <w:rPr>
          <w:spacing w:val="-2"/>
        </w:rPr>
        <w:t xml:space="preserve"> f</w:t>
      </w:r>
      <w:r w:rsidRPr="00F12919">
        <w:rPr>
          <w:spacing w:val="1"/>
        </w:rPr>
        <w:t>oo</w:t>
      </w:r>
      <w:r w:rsidRPr="00F12919">
        <w:t>d</w:t>
      </w:r>
      <w:r w:rsidRPr="00F12919">
        <w:rPr>
          <w:spacing w:val="-5"/>
        </w:rPr>
        <w:t xml:space="preserve"> </w:t>
      </w:r>
      <w:r w:rsidRPr="00F12919"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t>l</w:t>
      </w:r>
      <w:r w:rsidRPr="00F12919">
        <w:rPr>
          <w:spacing w:val="2"/>
        </w:rPr>
        <w:t>a</w:t>
      </w:r>
      <w:r w:rsidRPr="00F12919">
        <w:rPr>
          <w:spacing w:val="1"/>
        </w:rPr>
        <w:t>bo</w:t>
      </w:r>
      <w:r w:rsidRPr="00F12919">
        <w:rPr>
          <w:spacing w:val="-1"/>
        </w:rPr>
        <w:t>u</w:t>
      </w:r>
      <w:r w:rsidRPr="00F12919">
        <w:t>r</w:t>
      </w:r>
      <w:r w:rsidRPr="00F12919">
        <w:rPr>
          <w:spacing w:val="-4"/>
        </w:rPr>
        <w:t xml:space="preserve"> </w:t>
      </w:r>
      <w:r w:rsidRPr="00F12919">
        <w:t>c</w:t>
      </w:r>
      <w:r w:rsidRPr="00F12919">
        <w:rPr>
          <w:spacing w:val="1"/>
        </w:rPr>
        <w:t>o</w:t>
      </w:r>
      <w:r w:rsidRPr="00F12919">
        <w:rPr>
          <w:spacing w:val="-1"/>
        </w:rPr>
        <w:t>s</w:t>
      </w:r>
      <w:r w:rsidRPr="00F12919">
        <w:t>ts.</w:t>
      </w:r>
    </w:p>
    <w:p w14:paraId="6E5526F3" w14:textId="77777777" w:rsidR="00FB7C84" w:rsidRPr="00F12919" w:rsidRDefault="00F12919">
      <w:pPr>
        <w:spacing w:before="1" w:line="597" w:lineRule="auto"/>
        <w:ind w:right="99"/>
      </w:pPr>
      <w:r w:rsidRPr="00F1291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F1291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F12919">
        <w:t>E</w:t>
      </w:r>
      <w:r w:rsidRPr="00F12919">
        <w:rPr>
          <w:spacing w:val="-1"/>
        </w:rPr>
        <w:t>n</w:t>
      </w:r>
      <w:r w:rsidRPr="00F12919">
        <w:rPr>
          <w:spacing w:val="-2"/>
        </w:rPr>
        <w:t>f</w:t>
      </w:r>
      <w:r w:rsidRPr="00F12919">
        <w:rPr>
          <w:spacing w:val="1"/>
        </w:rPr>
        <w:t>or</w:t>
      </w:r>
      <w:r w:rsidRPr="00F12919">
        <w:t>c</w:t>
      </w:r>
      <w:r w:rsidRPr="00F12919">
        <w:rPr>
          <w:spacing w:val="2"/>
        </w:rPr>
        <w:t>i</w:t>
      </w:r>
      <w:r w:rsidRPr="00F12919">
        <w:rPr>
          <w:spacing w:val="-1"/>
        </w:rPr>
        <w:t>n</w:t>
      </w:r>
      <w:r w:rsidRPr="00F12919">
        <w:t>g</w:t>
      </w:r>
      <w:r w:rsidRPr="00F12919">
        <w:rPr>
          <w:spacing w:val="-7"/>
        </w:rPr>
        <w:t xml:space="preserve"> </w:t>
      </w:r>
      <w:r w:rsidRPr="00F12919">
        <w:rPr>
          <w:spacing w:val="-1"/>
        </w:rPr>
        <w:t>s</w:t>
      </w:r>
      <w:r w:rsidRPr="00F12919">
        <w:t>trict</w:t>
      </w:r>
      <w:r w:rsidRPr="00F12919">
        <w:rPr>
          <w:spacing w:val="-4"/>
        </w:rPr>
        <w:t xml:space="preserve"> 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1"/>
        </w:rPr>
        <w:t>a</w:t>
      </w:r>
      <w:r w:rsidRPr="00F12919">
        <w:rPr>
          <w:spacing w:val="2"/>
        </w:rPr>
        <w:t>l</w:t>
      </w:r>
      <w:r w:rsidRPr="00F12919">
        <w:t>th</w:t>
      </w:r>
      <w:r w:rsidRPr="00F12919">
        <w:rPr>
          <w:spacing w:val="-6"/>
        </w:rPr>
        <w:t xml:space="preserve"> </w:t>
      </w:r>
      <w:r w:rsidRPr="00F12919">
        <w:rPr>
          <w:spacing w:val="3"/>
        </w:rPr>
        <w:t>a</w:t>
      </w:r>
      <w:r w:rsidRPr="00F12919">
        <w:rPr>
          <w:spacing w:val="-1"/>
        </w:rPr>
        <w:t>n</w:t>
      </w:r>
      <w:r w:rsidRPr="00F12919">
        <w:t>d</w:t>
      </w:r>
      <w:r w:rsidRPr="00F12919">
        <w:rPr>
          <w:spacing w:val="-2"/>
        </w:rPr>
        <w:t xml:space="preserve"> </w:t>
      </w:r>
      <w:r w:rsidRPr="00F12919">
        <w:rPr>
          <w:spacing w:val="1"/>
        </w:rPr>
        <w:t>hy</w:t>
      </w:r>
      <w:r w:rsidRPr="00F12919">
        <w:rPr>
          <w:spacing w:val="-1"/>
        </w:rPr>
        <w:t>g</w:t>
      </w:r>
      <w:r w:rsidRPr="00F12919">
        <w:t>ie</w:t>
      </w:r>
      <w:r w:rsidRPr="00F12919">
        <w:rPr>
          <w:spacing w:val="-1"/>
        </w:rPr>
        <w:t>n</w:t>
      </w:r>
      <w:r w:rsidRPr="00F12919">
        <w:t>e</w:t>
      </w:r>
      <w:r w:rsidRPr="00F12919">
        <w:rPr>
          <w:spacing w:val="-3"/>
        </w:rPr>
        <w:t xml:space="preserve"> </w:t>
      </w:r>
      <w:r w:rsidRPr="00F12919">
        <w:rPr>
          <w:spacing w:val="-1"/>
        </w:rPr>
        <w:t>s</w:t>
      </w:r>
      <w:r w:rsidRPr="00F12919">
        <w:t>t</w:t>
      </w:r>
      <w:r w:rsidRPr="00F12919">
        <w:rPr>
          <w:spacing w:val="2"/>
        </w:rPr>
        <w:t>a</w:t>
      </w:r>
      <w:r w:rsidRPr="00F12919">
        <w:rPr>
          <w:spacing w:val="-1"/>
        </w:rPr>
        <w:t>n</w:t>
      </w:r>
      <w:r w:rsidRPr="00F12919">
        <w:rPr>
          <w:spacing w:val="1"/>
        </w:rPr>
        <w:t>d</w:t>
      </w:r>
      <w:r w:rsidRPr="00F12919">
        <w:t>a</w:t>
      </w:r>
      <w:r w:rsidRPr="00F12919">
        <w:rPr>
          <w:spacing w:val="1"/>
        </w:rPr>
        <w:t>rd</w:t>
      </w:r>
      <w:r w:rsidRPr="00F12919">
        <w:t>s</w:t>
      </w:r>
      <w:r w:rsidRPr="00F12919">
        <w:rPr>
          <w:spacing w:val="-8"/>
        </w:rPr>
        <w:t xml:space="preserve"> </w:t>
      </w:r>
      <w:r w:rsidRPr="00F12919">
        <w:t>in</w:t>
      </w:r>
      <w:r w:rsidRPr="00F12919">
        <w:rPr>
          <w:spacing w:val="-3"/>
        </w:rPr>
        <w:t xml:space="preserve"> </w:t>
      </w:r>
      <w:r w:rsidRPr="00F12919">
        <w:t>t</w:t>
      </w:r>
      <w:r w:rsidRPr="00F12919">
        <w:rPr>
          <w:spacing w:val="-1"/>
        </w:rPr>
        <w:t>h</w:t>
      </w:r>
      <w:r w:rsidRPr="00F12919">
        <w:t>e</w:t>
      </w:r>
      <w:r w:rsidRPr="00F12919">
        <w:rPr>
          <w:spacing w:val="-1"/>
        </w:rPr>
        <w:t xml:space="preserve"> </w:t>
      </w:r>
      <w:r w:rsidRPr="00F12919">
        <w:t>c</w:t>
      </w:r>
      <w:r w:rsidRPr="00F12919">
        <w:rPr>
          <w:spacing w:val="1"/>
        </w:rPr>
        <w:t>oo</w:t>
      </w:r>
      <w:r w:rsidRPr="00F12919">
        <w:rPr>
          <w:spacing w:val="-1"/>
        </w:rPr>
        <w:t>k</w:t>
      </w:r>
      <w:r w:rsidRPr="00F12919">
        <w:rPr>
          <w:spacing w:val="2"/>
        </w:rPr>
        <w:t>i</w:t>
      </w:r>
      <w:r w:rsidRPr="00F12919">
        <w:rPr>
          <w:spacing w:val="1"/>
        </w:rPr>
        <w:t>n</w:t>
      </w:r>
      <w:r w:rsidRPr="00F12919">
        <w:t>g</w:t>
      </w:r>
      <w:r w:rsidRPr="00F12919">
        <w:rPr>
          <w:spacing w:val="-5"/>
        </w:rPr>
        <w:t xml:space="preserve"> </w:t>
      </w:r>
      <w:r w:rsidRPr="00F12919">
        <w:t>&amp;</w:t>
      </w:r>
      <w:r w:rsidRPr="00F12919">
        <w:rPr>
          <w:spacing w:val="-3"/>
        </w:rPr>
        <w:t xml:space="preserve"> </w:t>
      </w:r>
      <w:r w:rsidRPr="00F12919">
        <w:rPr>
          <w:spacing w:val="-2"/>
        </w:rPr>
        <w:t>f</w:t>
      </w:r>
      <w:r w:rsidRPr="00F12919">
        <w:rPr>
          <w:spacing w:val="1"/>
        </w:rPr>
        <w:t>oo</w:t>
      </w:r>
      <w:r w:rsidRPr="00F12919">
        <w:t>d</w:t>
      </w:r>
      <w:r w:rsidRPr="00F12919">
        <w:rPr>
          <w:spacing w:val="-3"/>
        </w:rPr>
        <w:t xml:space="preserve"> </w:t>
      </w:r>
      <w:r w:rsidRPr="00F12919">
        <w:rPr>
          <w:spacing w:val="1"/>
        </w:rPr>
        <w:t>pr</w:t>
      </w:r>
      <w:r w:rsidRPr="00F12919">
        <w:t>e</w:t>
      </w:r>
      <w:r w:rsidRPr="00F12919">
        <w:rPr>
          <w:spacing w:val="1"/>
        </w:rPr>
        <w:t>p</w:t>
      </w:r>
      <w:r w:rsidRPr="00F12919">
        <w:t>a</w:t>
      </w:r>
      <w:r w:rsidRPr="00F12919">
        <w:rPr>
          <w:spacing w:val="1"/>
        </w:rPr>
        <w:t>r</w:t>
      </w:r>
      <w:r w:rsidRPr="00F12919">
        <w:t>ati</w:t>
      </w:r>
      <w:r w:rsidRPr="00F12919">
        <w:rPr>
          <w:spacing w:val="1"/>
        </w:rPr>
        <w:t>o</w:t>
      </w:r>
      <w:r w:rsidRPr="00F12919">
        <w:t>n</w:t>
      </w:r>
      <w:r w:rsidRPr="00F12919">
        <w:rPr>
          <w:spacing w:val="-10"/>
        </w:rPr>
        <w:t xml:space="preserve"> </w:t>
      </w:r>
      <w:r w:rsidRPr="00F12919">
        <w:t>a</w:t>
      </w:r>
      <w:r w:rsidRPr="00F12919">
        <w:rPr>
          <w:spacing w:val="1"/>
        </w:rPr>
        <w:t>r</w:t>
      </w:r>
      <w:r w:rsidRPr="00F12919">
        <w:t>e</w:t>
      </w:r>
      <w:r w:rsidRPr="00F12919">
        <w:rPr>
          <w:spacing w:val="10"/>
        </w:rPr>
        <w:t>a</w:t>
      </w:r>
      <w:r w:rsidRPr="00F12919">
        <w:t xml:space="preserve">. </w:t>
      </w:r>
      <w:r w:rsidRPr="00F12919">
        <w:t>A</w:t>
      </w:r>
      <w:r w:rsidRPr="00F12919">
        <w:rPr>
          <w:spacing w:val="4"/>
        </w:rPr>
        <w:t>C</w:t>
      </w:r>
      <w:r w:rsidRPr="00F12919">
        <w:t>A</w:t>
      </w:r>
      <w:r w:rsidRPr="00F12919">
        <w:rPr>
          <w:spacing w:val="3"/>
        </w:rPr>
        <w:t>DEMI</w:t>
      </w:r>
      <w:r w:rsidRPr="00F12919">
        <w:t>C</w:t>
      </w:r>
      <w:r w:rsidRPr="00F12919">
        <w:rPr>
          <w:spacing w:val="-7"/>
        </w:rPr>
        <w:t xml:space="preserve"> </w:t>
      </w:r>
      <w:r w:rsidRPr="00F12919">
        <w:rPr>
          <w:spacing w:val="2"/>
        </w:rPr>
        <w:t>Q</w:t>
      </w:r>
      <w:r w:rsidRPr="00F12919">
        <w:rPr>
          <w:spacing w:val="5"/>
        </w:rPr>
        <w:t>U</w:t>
      </w:r>
      <w:r w:rsidRPr="00F12919">
        <w:rPr>
          <w:spacing w:val="2"/>
        </w:rPr>
        <w:t>A</w:t>
      </w:r>
      <w:r w:rsidRPr="00F12919">
        <w:t>L</w:t>
      </w:r>
      <w:r w:rsidRPr="00F12919">
        <w:rPr>
          <w:spacing w:val="3"/>
        </w:rPr>
        <w:t>I</w:t>
      </w:r>
      <w:r w:rsidRPr="00F12919">
        <w:rPr>
          <w:spacing w:val="2"/>
        </w:rPr>
        <w:t>F</w:t>
      </w:r>
      <w:r w:rsidRPr="00F12919">
        <w:rPr>
          <w:spacing w:val="3"/>
        </w:rPr>
        <w:t>I</w:t>
      </w:r>
      <w:r w:rsidRPr="00F12919">
        <w:rPr>
          <w:spacing w:val="1"/>
        </w:rPr>
        <w:t>C</w:t>
      </w:r>
      <w:r w:rsidRPr="00F12919">
        <w:rPr>
          <w:spacing w:val="-22"/>
        </w:rPr>
        <w:t>A</w:t>
      </w:r>
      <w:r w:rsidRPr="00F12919">
        <w:rPr>
          <w:spacing w:val="5"/>
        </w:rPr>
        <w:t>T</w:t>
      </w:r>
      <w:r w:rsidRPr="00F12919">
        <w:rPr>
          <w:spacing w:val="3"/>
        </w:rPr>
        <w:t>I</w:t>
      </w:r>
      <w:r w:rsidRPr="00F12919">
        <w:rPr>
          <w:spacing w:val="2"/>
        </w:rPr>
        <w:t>ON</w:t>
      </w:r>
      <w:r w:rsidRPr="00F12919">
        <w:t>S</w:t>
      </w:r>
    </w:p>
    <w:p w14:paraId="53C43629" w14:textId="77777777" w:rsidR="00FB7C84" w:rsidRPr="00F12919" w:rsidRDefault="00F12919">
      <w:pPr>
        <w:spacing w:line="180" w:lineRule="exact"/>
        <w:ind w:left="4125" w:right="2898"/>
        <w:jc w:val="center"/>
        <w:sectPr w:rsidR="00FB7C84" w:rsidRPr="00F12919">
          <w:pgSz w:w="11920" w:h="16840"/>
          <w:pgMar w:top="840" w:right="820" w:bottom="280" w:left="560" w:header="720" w:footer="720" w:gutter="0"/>
          <w:cols w:num="2" w:space="720" w:equalWidth="0">
            <w:col w:w="2335" w:space="998"/>
            <w:col w:w="7207"/>
          </w:cols>
        </w:sectPr>
      </w:pPr>
      <w:r w:rsidRPr="00F12919">
        <w:rPr>
          <w:b/>
          <w:i/>
          <w:w w:val="99"/>
        </w:rPr>
        <w:t>8</w:t>
      </w:r>
    </w:p>
    <w:p w14:paraId="295E9372" w14:textId="77777777" w:rsidR="00FB7C84" w:rsidRPr="00F12919" w:rsidRDefault="00FB7C84">
      <w:pPr>
        <w:spacing w:before="10" w:line="160" w:lineRule="exact"/>
        <w:rPr>
          <w:sz w:val="17"/>
          <w:szCs w:val="17"/>
        </w:rPr>
      </w:pPr>
    </w:p>
    <w:p w14:paraId="2C4B3A02" w14:textId="77777777" w:rsidR="00FB7C84" w:rsidRPr="00F12919" w:rsidRDefault="00FB7C84">
      <w:pPr>
        <w:spacing w:line="200" w:lineRule="exact"/>
      </w:pPr>
    </w:p>
    <w:p w14:paraId="5CFD1E0A" w14:textId="77777777" w:rsidR="00FB7C84" w:rsidRPr="00F12919" w:rsidRDefault="00FB7C84">
      <w:pPr>
        <w:spacing w:line="200" w:lineRule="exact"/>
      </w:pPr>
    </w:p>
    <w:p w14:paraId="75765220" w14:textId="77777777" w:rsidR="00FB7C84" w:rsidRPr="00F12919" w:rsidRDefault="00FB7C84">
      <w:pPr>
        <w:spacing w:line="200" w:lineRule="exact"/>
        <w:sectPr w:rsidR="00FB7C84" w:rsidRPr="00F12919">
          <w:type w:val="continuous"/>
          <w:pgSz w:w="11920" w:h="16840"/>
          <w:pgMar w:top="840" w:right="820" w:bottom="280" w:left="560" w:header="720" w:footer="720" w:gutter="0"/>
          <w:cols w:space="720"/>
        </w:sectPr>
      </w:pPr>
    </w:p>
    <w:p w14:paraId="5739966D" w14:textId="77777777" w:rsidR="00FB7C84" w:rsidRPr="00F12919" w:rsidRDefault="00FB7C84">
      <w:pPr>
        <w:spacing w:before="6" w:line="280" w:lineRule="exact"/>
        <w:rPr>
          <w:sz w:val="28"/>
          <w:szCs w:val="28"/>
        </w:rPr>
      </w:pPr>
    </w:p>
    <w:p w14:paraId="574CB6BA" w14:textId="77777777" w:rsidR="00FB7C84" w:rsidRPr="00F12919" w:rsidRDefault="00F12919">
      <w:pPr>
        <w:ind w:left="153" w:right="-54"/>
      </w:pPr>
      <w:r w:rsidRPr="00F12919">
        <w:rPr>
          <w:i/>
        </w:rPr>
        <w:t>Dr</w:t>
      </w:r>
      <w:r w:rsidRPr="00F12919">
        <w:rPr>
          <w:i/>
          <w:spacing w:val="-1"/>
        </w:rPr>
        <w:t>i</w:t>
      </w:r>
      <w:r w:rsidRPr="00F12919">
        <w:rPr>
          <w:i/>
        </w:rPr>
        <w:t>vi</w:t>
      </w:r>
      <w:r w:rsidRPr="00F12919">
        <w:rPr>
          <w:i/>
          <w:spacing w:val="1"/>
        </w:rPr>
        <w:t>n</w:t>
      </w:r>
      <w:r w:rsidRPr="00F12919">
        <w:rPr>
          <w:i/>
        </w:rPr>
        <w:t>g</w:t>
      </w:r>
      <w:r w:rsidRPr="00F12919">
        <w:rPr>
          <w:i/>
          <w:spacing w:val="-5"/>
        </w:rPr>
        <w:t xml:space="preserve"> </w:t>
      </w:r>
      <w:r w:rsidRPr="00F12919">
        <w:rPr>
          <w:i/>
        </w:rPr>
        <w:t>lice</w:t>
      </w:r>
      <w:r w:rsidRPr="00F12919">
        <w:rPr>
          <w:i/>
          <w:spacing w:val="1"/>
        </w:rPr>
        <w:t>n</w:t>
      </w:r>
      <w:r w:rsidRPr="00F12919">
        <w:rPr>
          <w:i/>
          <w:spacing w:val="-1"/>
        </w:rPr>
        <w:t>s</w:t>
      </w:r>
      <w:r w:rsidRPr="00F12919">
        <w:rPr>
          <w:i/>
        </w:rPr>
        <w:t>e:</w:t>
      </w:r>
      <w:r w:rsidRPr="00F12919">
        <w:rPr>
          <w:i/>
          <w:spacing w:val="45"/>
        </w:rPr>
        <w:t xml:space="preserve"> </w:t>
      </w:r>
      <w:r w:rsidRPr="00F12919">
        <w:rPr>
          <w:i/>
        </w:rPr>
        <w:t>Yes</w:t>
      </w:r>
    </w:p>
    <w:p w14:paraId="350AE353" w14:textId="77777777" w:rsidR="00FB7C84" w:rsidRPr="00F12919" w:rsidRDefault="00F12919">
      <w:pPr>
        <w:ind w:left="153"/>
      </w:pPr>
      <w:r w:rsidRPr="00F12919">
        <w:rPr>
          <w:i/>
          <w:spacing w:val="-1"/>
        </w:rPr>
        <w:t>N</w:t>
      </w:r>
      <w:r w:rsidRPr="00F12919">
        <w:rPr>
          <w:i/>
          <w:spacing w:val="1"/>
        </w:rPr>
        <w:t>a</w:t>
      </w:r>
      <w:r w:rsidRPr="00F12919">
        <w:rPr>
          <w:i/>
        </w:rPr>
        <w:t>ti</w:t>
      </w:r>
      <w:r w:rsidRPr="00F12919">
        <w:rPr>
          <w:i/>
          <w:spacing w:val="1"/>
        </w:rPr>
        <w:t>ona</w:t>
      </w:r>
      <w:r w:rsidRPr="00F12919">
        <w:rPr>
          <w:i/>
        </w:rPr>
        <w:t>lity:</w:t>
      </w:r>
      <w:r w:rsidRPr="00F12919">
        <w:rPr>
          <w:i/>
          <w:spacing w:val="-9"/>
        </w:rPr>
        <w:t xml:space="preserve"> </w:t>
      </w:r>
      <w:r w:rsidRPr="00F12919">
        <w:rPr>
          <w:i/>
        </w:rPr>
        <w:t>B</w:t>
      </w:r>
      <w:r w:rsidRPr="00F12919">
        <w:rPr>
          <w:i/>
          <w:spacing w:val="-1"/>
        </w:rPr>
        <w:t>r</w:t>
      </w:r>
      <w:r w:rsidRPr="00F12919">
        <w:rPr>
          <w:i/>
        </w:rPr>
        <w:t>iti</w:t>
      </w:r>
      <w:r w:rsidRPr="00F12919">
        <w:rPr>
          <w:i/>
          <w:spacing w:val="-1"/>
        </w:rPr>
        <w:t>s</w:t>
      </w:r>
      <w:r w:rsidRPr="00F12919">
        <w:rPr>
          <w:i/>
        </w:rPr>
        <w:t>h</w:t>
      </w:r>
    </w:p>
    <w:p w14:paraId="7DBFB440" w14:textId="77777777" w:rsidR="00FB7C84" w:rsidRPr="00F12919" w:rsidRDefault="00F12919">
      <w:pPr>
        <w:spacing w:before="33" w:line="543" w:lineRule="auto"/>
        <w:ind w:right="2154"/>
        <w:sectPr w:rsidR="00FB7C84" w:rsidRPr="00F12919">
          <w:type w:val="continuous"/>
          <w:pgSz w:w="11920" w:h="16840"/>
          <w:pgMar w:top="840" w:right="820" w:bottom="280" w:left="560" w:header="720" w:footer="720" w:gutter="0"/>
          <w:cols w:num="2" w:space="720" w:equalWidth="0">
            <w:col w:w="1823" w:space="1511"/>
            <w:col w:w="7206"/>
          </w:cols>
        </w:sectPr>
      </w:pPr>
      <w:r w:rsidRPr="00F12919">
        <w:br w:type="column"/>
      </w:r>
      <w:r w:rsidRPr="00F12919">
        <w:t>A</w:t>
      </w:r>
      <w:r w:rsidRPr="00F12919">
        <w:rPr>
          <w:spacing w:val="2"/>
        </w:rPr>
        <w:t xml:space="preserve"> </w:t>
      </w:r>
      <w:r w:rsidRPr="00F12919">
        <w:t>L</w:t>
      </w:r>
      <w:r w:rsidRPr="00F12919">
        <w:rPr>
          <w:spacing w:val="5"/>
        </w:rPr>
        <w:t>e</w:t>
      </w:r>
      <w:r w:rsidRPr="00F12919">
        <w:rPr>
          <w:spacing w:val="1"/>
        </w:rPr>
        <w:t>v</w:t>
      </w:r>
      <w:r w:rsidRPr="00F12919">
        <w:rPr>
          <w:spacing w:val="3"/>
        </w:rPr>
        <w:t>e</w:t>
      </w:r>
      <w:r w:rsidRPr="00F12919">
        <w:rPr>
          <w:spacing w:val="2"/>
        </w:rPr>
        <w:t>ls</w:t>
      </w:r>
      <w:r w:rsidRPr="00F12919">
        <w:t>:</w:t>
      </w:r>
      <w:r w:rsidRPr="00F12919">
        <w:rPr>
          <w:spacing w:val="-1"/>
        </w:rPr>
        <w:t xml:space="preserve"> </w:t>
      </w:r>
      <w:r w:rsidRPr="00F12919">
        <w:rPr>
          <w:spacing w:val="3"/>
        </w:rPr>
        <w:t>Ma</w:t>
      </w:r>
      <w:r w:rsidRPr="00F12919">
        <w:rPr>
          <w:spacing w:val="2"/>
        </w:rPr>
        <w:t>t</w:t>
      </w:r>
      <w:r w:rsidRPr="00F12919">
        <w:rPr>
          <w:spacing w:val="1"/>
        </w:rPr>
        <w:t>h</w:t>
      </w:r>
      <w:r w:rsidRPr="00F12919">
        <w:t>s</w:t>
      </w:r>
      <w:r w:rsidRPr="00F12919">
        <w:rPr>
          <w:spacing w:val="-1"/>
        </w:rPr>
        <w:t xml:space="preserve"> </w:t>
      </w:r>
      <w:r w:rsidRPr="00F12919">
        <w:rPr>
          <w:spacing w:val="3"/>
        </w:rPr>
        <w:t>(</w:t>
      </w:r>
      <w:r w:rsidRPr="00F12919">
        <w:rPr>
          <w:spacing w:val="4"/>
        </w:rPr>
        <w:t>B</w:t>
      </w:r>
      <w:r w:rsidRPr="00F12919">
        <w:t xml:space="preserve">) </w:t>
      </w:r>
      <w:r w:rsidRPr="00F12919">
        <w:rPr>
          <w:spacing w:val="3"/>
        </w:rPr>
        <w:t xml:space="preserve"> E</w:t>
      </w:r>
      <w:r w:rsidRPr="00F12919">
        <w:rPr>
          <w:spacing w:val="1"/>
        </w:rPr>
        <w:t>ng</w:t>
      </w:r>
      <w:r w:rsidRPr="00F12919">
        <w:rPr>
          <w:spacing w:val="2"/>
        </w:rPr>
        <w:t>lis</w:t>
      </w:r>
      <w:r w:rsidRPr="00F12919">
        <w:t xml:space="preserve">h </w:t>
      </w:r>
      <w:r w:rsidRPr="00F12919">
        <w:rPr>
          <w:spacing w:val="3"/>
        </w:rPr>
        <w:t>(</w:t>
      </w:r>
      <w:r w:rsidRPr="00F12919">
        <w:t>A)</w:t>
      </w:r>
      <w:r w:rsidRPr="00F12919">
        <w:rPr>
          <w:spacing w:val="3"/>
        </w:rPr>
        <w:t xml:space="preserve"> </w:t>
      </w:r>
      <w:r w:rsidRPr="00F12919">
        <w:rPr>
          <w:spacing w:val="4"/>
        </w:rPr>
        <w:t>P</w:t>
      </w:r>
      <w:r w:rsidRPr="00F12919">
        <w:rPr>
          <w:spacing w:val="1"/>
        </w:rPr>
        <w:t>h</w:t>
      </w:r>
      <w:r w:rsidRPr="00F12919">
        <w:rPr>
          <w:spacing w:val="-1"/>
        </w:rPr>
        <w:t>y</w:t>
      </w:r>
      <w:r w:rsidRPr="00F12919">
        <w:rPr>
          <w:spacing w:val="2"/>
        </w:rPr>
        <w:t>si</w:t>
      </w:r>
      <w:r w:rsidRPr="00F12919">
        <w:t xml:space="preserve">c </w:t>
      </w:r>
      <w:r w:rsidRPr="00F12919">
        <w:rPr>
          <w:spacing w:val="3"/>
        </w:rPr>
        <w:t xml:space="preserve"> (</w:t>
      </w:r>
      <w:r w:rsidRPr="00F12919">
        <w:rPr>
          <w:spacing w:val="1"/>
        </w:rPr>
        <w:t>C</w:t>
      </w:r>
      <w:r w:rsidRPr="00F12919">
        <w:t>)</w:t>
      </w:r>
      <w:r w:rsidRPr="00F12919">
        <w:rPr>
          <w:spacing w:val="3"/>
        </w:rPr>
        <w:t xml:space="preserve"> </w:t>
      </w:r>
      <w:r w:rsidRPr="00F12919">
        <w:rPr>
          <w:spacing w:val="2"/>
        </w:rPr>
        <w:t>G</w:t>
      </w:r>
      <w:r w:rsidRPr="00F12919">
        <w:rPr>
          <w:spacing w:val="3"/>
        </w:rPr>
        <w:t>eo</w:t>
      </w:r>
      <w:r w:rsidRPr="00F12919">
        <w:rPr>
          <w:spacing w:val="1"/>
        </w:rPr>
        <w:t>g</w:t>
      </w:r>
      <w:r w:rsidRPr="00F12919">
        <w:rPr>
          <w:spacing w:val="3"/>
        </w:rPr>
        <w:t>r</w:t>
      </w:r>
      <w:r w:rsidRPr="00F12919">
        <w:t>a</w:t>
      </w:r>
      <w:r w:rsidRPr="00F12919">
        <w:rPr>
          <w:spacing w:val="4"/>
        </w:rPr>
        <w:t>p</w:t>
      </w:r>
      <w:r w:rsidRPr="00F12919">
        <w:rPr>
          <w:spacing w:val="1"/>
        </w:rPr>
        <w:t>h</w:t>
      </w:r>
      <w:r w:rsidRPr="00F12919">
        <w:t>y</w:t>
      </w:r>
      <w:r w:rsidRPr="00F12919">
        <w:rPr>
          <w:spacing w:val="-8"/>
        </w:rPr>
        <w:t xml:space="preserve"> </w:t>
      </w:r>
      <w:r w:rsidRPr="00F12919">
        <w:rPr>
          <w:spacing w:val="3"/>
        </w:rPr>
        <w:t>(</w:t>
      </w:r>
      <w:r w:rsidRPr="00F12919">
        <w:t xml:space="preserve">A) </w:t>
      </w:r>
      <w:r w:rsidRPr="00F12919">
        <w:rPr>
          <w:spacing w:val="9"/>
        </w:rPr>
        <w:t>R</w:t>
      </w:r>
      <w:r w:rsidRPr="00F12919">
        <w:rPr>
          <w:spacing w:val="10"/>
        </w:rPr>
        <w:t>E</w:t>
      </w:r>
      <w:r w:rsidRPr="00F12919">
        <w:rPr>
          <w:spacing w:val="9"/>
        </w:rPr>
        <w:t>F</w:t>
      </w:r>
      <w:r w:rsidRPr="00F12919">
        <w:rPr>
          <w:spacing w:val="10"/>
        </w:rPr>
        <w:t>E</w:t>
      </w:r>
      <w:r w:rsidRPr="00F12919">
        <w:rPr>
          <w:spacing w:val="9"/>
        </w:rPr>
        <w:t>R</w:t>
      </w:r>
      <w:r w:rsidRPr="00F12919">
        <w:rPr>
          <w:spacing w:val="10"/>
        </w:rPr>
        <w:t>EN</w:t>
      </w:r>
      <w:r w:rsidRPr="00F12919">
        <w:rPr>
          <w:spacing w:val="9"/>
        </w:rPr>
        <w:t>C</w:t>
      </w:r>
      <w:r w:rsidRPr="00F12919">
        <w:rPr>
          <w:spacing w:val="10"/>
        </w:rPr>
        <w:t>E</w:t>
      </w:r>
      <w:r w:rsidRPr="00F12919">
        <w:t>S</w:t>
      </w:r>
      <w:r w:rsidRPr="00F12919">
        <w:rPr>
          <w:spacing w:val="8"/>
        </w:rPr>
        <w:t xml:space="preserve"> </w:t>
      </w:r>
      <w:r w:rsidRPr="00F12919">
        <w:t>–</w:t>
      </w:r>
      <w:r w:rsidRPr="00F12919">
        <w:rPr>
          <w:spacing w:val="17"/>
        </w:rPr>
        <w:t xml:space="preserve"> </w:t>
      </w:r>
      <w:r w:rsidRPr="00F12919">
        <w:rPr>
          <w:spacing w:val="7"/>
        </w:rPr>
        <w:t>A</w:t>
      </w:r>
      <w:r w:rsidRPr="00F12919">
        <w:rPr>
          <w:spacing w:val="8"/>
        </w:rPr>
        <w:t>v</w:t>
      </w:r>
      <w:r w:rsidRPr="00F12919">
        <w:rPr>
          <w:spacing w:val="10"/>
        </w:rPr>
        <w:t>a</w:t>
      </w:r>
      <w:r w:rsidRPr="00F12919">
        <w:rPr>
          <w:spacing w:val="9"/>
        </w:rPr>
        <w:t>il</w:t>
      </w:r>
      <w:r w:rsidRPr="00F12919">
        <w:rPr>
          <w:spacing w:val="10"/>
        </w:rPr>
        <w:t>a</w:t>
      </w:r>
      <w:r w:rsidRPr="00F12919">
        <w:rPr>
          <w:spacing w:val="11"/>
        </w:rPr>
        <w:t>b</w:t>
      </w:r>
      <w:r w:rsidRPr="00F12919">
        <w:rPr>
          <w:spacing w:val="9"/>
        </w:rPr>
        <w:t>l</w:t>
      </w:r>
      <w:r w:rsidRPr="00F12919">
        <w:t>e</w:t>
      </w:r>
      <w:r w:rsidRPr="00F12919">
        <w:rPr>
          <w:spacing w:val="9"/>
        </w:rPr>
        <w:t xml:space="preserve"> </w:t>
      </w:r>
      <w:r w:rsidRPr="00F12919">
        <w:rPr>
          <w:spacing w:val="11"/>
        </w:rPr>
        <w:t>o</w:t>
      </w:r>
      <w:r w:rsidRPr="00F12919">
        <w:t>n</w:t>
      </w:r>
      <w:r w:rsidRPr="00F12919">
        <w:rPr>
          <w:spacing w:val="16"/>
        </w:rPr>
        <w:t xml:space="preserve"> </w:t>
      </w:r>
      <w:r w:rsidRPr="00F12919">
        <w:rPr>
          <w:spacing w:val="8"/>
        </w:rPr>
        <w:t>r</w:t>
      </w:r>
      <w:r w:rsidRPr="00F12919">
        <w:rPr>
          <w:spacing w:val="10"/>
        </w:rPr>
        <w:t>e</w:t>
      </w:r>
      <w:r w:rsidRPr="00F12919">
        <w:rPr>
          <w:spacing w:val="11"/>
        </w:rPr>
        <w:t>q</w:t>
      </w:r>
      <w:r w:rsidRPr="00F12919">
        <w:rPr>
          <w:spacing w:val="8"/>
        </w:rPr>
        <w:t>u</w:t>
      </w:r>
      <w:r w:rsidRPr="00F12919">
        <w:rPr>
          <w:spacing w:val="10"/>
        </w:rPr>
        <w:t>e</w:t>
      </w:r>
      <w:r w:rsidRPr="00F12919">
        <w:rPr>
          <w:spacing w:val="9"/>
        </w:rPr>
        <w:t>s</w:t>
      </w:r>
      <w:r w:rsidRPr="00F12919">
        <w:rPr>
          <w:spacing w:val="14"/>
        </w:rPr>
        <w:t>t</w:t>
      </w:r>
      <w:r w:rsidRPr="00F12919">
        <w:t>.</w:t>
      </w:r>
    </w:p>
    <w:p w14:paraId="3089A6CB" w14:textId="2DDBEEC9" w:rsidR="00FB7C84" w:rsidRPr="00F12919" w:rsidRDefault="00FB7C84">
      <w:pPr>
        <w:spacing w:line="220" w:lineRule="exact"/>
        <w:ind w:left="115" w:right="277"/>
      </w:pPr>
    </w:p>
    <w:sectPr w:rsidR="00FB7C84" w:rsidRPr="00F12919">
      <w:pgSz w:w="11920" w:h="16840"/>
      <w:pgMar w:top="1320" w:right="11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32400C"/>
    <w:multiLevelType w:val="multilevel"/>
    <w:tmpl w:val="9EFEE9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C84"/>
    <w:rsid w:val="00F12919"/>
    <w:rsid w:val="00FB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706F0F9"/>
  <w15:docId w15:val="{CE655C25-E366-4532-AFBB-65475BC1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129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2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2021-06-17T12:26:00Z</dcterms:created>
  <dcterms:modified xsi:type="dcterms:W3CDTF">2021-06-17T12:30:00Z</dcterms:modified>
</cp:coreProperties>
</file>